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712D67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6766" w:rsidRPr="000D67AD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6766" w:rsidRPr="00A117E9" w:rsidRDefault="008D676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117E9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A117E9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117E9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117E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117E9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117E9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117E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Pr="00382A0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B03D1B">
        <w:rPr>
          <w:b/>
          <w:sz w:val="24"/>
          <w:szCs w:val="24"/>
        </w:rPr>
        <w:t xml:space="preserve">заключения </w:t>
      </w:r>
      <w:r w:rsidR="007556FF" w:rsidRPr="00B03D1B">
        <w:rPr>
          <w:b/>
          <w:sz w:val="24"/>
          <w:szCs w:val="24"/>
        </w:rPr>
        <w:t>Договор</w:t>
      </w:r>
      <w:r w:rsidR="0038634A" w:rsidRPr="00B03D1B">
        <w:rPr>
          <w:b/>
          <w:sz w:val="24"/>
          <w:szCs w:val="24"/>
        </w:rPr>
        <w:t>а</w:t>
      </w:r>
      <w:r w:rsidR="007556FF" w:rsidRPr="00B03D1B">
        <w:rPr>
          <w:b/>
          <w:sz w:val="24"/>
          <w:szCs w:val="24"/>
        </w:rPr>
        <w:t xml:space="preserve"> на поставку </w:t>
      </w:r>
      <w:r w:rsidR="0038634A" w:rsidRPr="00B03D1B">
        <w:rPr>
          <w:b/>
          <w:sz w:val="24"/>
          <w:szCs w:val="24"/>
        </w:rPr>
        <w:t xml:space="preserve">приборной продукции </w:t>
      </w:r>
      <w:r w:rsidR="007556FF" w:rsidRPr="00B03D1B">
        <w:rPr>
          <w:b/>
          <w:sz w:val="24"/>
          <w:szCs w:val="24"/>
        </w:rPr>
        <w:t>для нужд ПАО «МРСК Центра</w:t>
      </w:r>
      <w:r w:rsidR="008D6766" w:rsidRPr="00B03D1B">
        <w:rPr>
          <w:b/>
          <w:sz w:val="24"/>
          <w:szCs w:val="24"/>
        </w:rPr>
        <w:t xml:space="preserve"> и Приволжья</w:t>
      </w:r>
      <w:r w:rsidR="007556FF" w:rsidRPr="00B03D1B">
        <w:rPr>
          <w:b/>
          <w:sz w:val="24"/>
          <w:szCs w:val="24"/>
        </w:rPr>
        <w:t>» (</w:t>
      </w:r>
      <w:r w:rsidR="008D6766" w:rsidRPr="00B03D1B">
        <w:rPr>
          <w:b/>
          <w:sz w:val="24"/>
          <w:szCs w:val="24"/>
        </w:rPr>
        <w:t>филиал</w:t>
      </w:r>
      <w:r w:rsidR="0038634A" w:rsidRPr="00B03D1B">
        <w:rPr>
          <w:b/>
          <w:sz w:val="24"/>
          <w:szCs w:val="24"/>
        </w:rPr>
        <w:t>а</w:t>
      </w:r>
      <w:r w:rsidR="008D6766" w:rsidRPr="00B03D1B">
        <w:rPr>
          <w:b/>
          <w:sz w:val="24"/>
          <w:szCs w:val="24"/>
        </w:rPr>
        <w:t xml:space="preserve"> </w:t>
      </w:r>
      <w:r w:rsidR="0038634A" w:rsidRPr="00B03D1B">
        <w:rPr>
          <w:b/>
          <w:sz w:val="24"/>
          <w:szCs w:val="24"/>
        </w:rPr>
        <w:t>«Калугаэнерго</w:t>
      </w:r>
      <w:r w:rsidR="008D6766" w:rsidRPr="00B03D1B">
        <w:rPr>
          <w:b/>
          <w:sz w:val="24"/>
          <w:szCs w:val="24"/>
        </w:rPr>
        <w:t>»</w:t>
      </w:r>
      <w:r w:rsidR="007556FF" w:rsidRPr="00B03D1B">
        <w:rPr>
          <w:b/>
          <w:sz w:val="24"/>
          <w:szCs w:val="24"/>
        </w:rPr>
        <w:t>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0B4A51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8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29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39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49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52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67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77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81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84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0B4A51">
        <w:rPr>
          <w:noProof/>
        </w:rPr>
        <w:t>88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B03D1B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 xml:space="preserve">Общие </w:t>
      </w:r>
      <w:r w:rsidRPr="00B03D1B">
        <w:t>сведения о процедуре запроса предложений</w:t>
      </w:r>
      <w:bookmarkEnd w:id="9"/>
    </w:p>
    <w:p w:rsidR="005B75A6" w:rsidRPr="00B03D1B" w:rsidRDefault="008D6766" w:rsidP="00D26A0E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03D1B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B03D1B">
        <w:rPr>
          <w:bCs w:val="0"/>
          <w:sz w:val="24"/>
          <w:szCs w:val="24"/>
        </w:rPr>
        <w:t>Извещением о проведении открытого конкурса, опубликованным</w:t>
      </w:r>
      <w:r w:rsidRPr="00B03D1B">
        <w:rPr>
          <w:bCs w:val="0"/>
          <w:szCs w:val="24"/>
        </w:rPr>
        <w:t xml:space="preserve"> </w:t>
      </w:r>
      <w:r w:rsidRPr="00B03D1B">
        <w:rPr>
          <w:b/>
          <w:sz w:val="24"/>
          <w:szCs w:val="24"/>
        </w:rPr>
        <w:t>«</w:t>
      </w:r>
      <w:r w:rsidR="00D26A0E" w:rsidRPr="00B03D1B">
        <w:rPr>
          <w:b/>
          <w:sz w:val="24"/>
          <w:szCs w:val="24"/>
        </w:rPr>
        <w:t>28</w:t>
      </w:r>
      <w:r w:rsidRPr="00B03D1B">
        <w:rPr>
          <w:b/>
          <w:sz w:val="24"/>
          <w:szCs w:val="24"/>
        </w:rPr>
        <w:t xml:space="preserve">» </w:t>
      </w:r>
      <w:r w:rsidR="00D26A0E" w:rsidRPr="00B03D1B">
        <w:rPr>
          <w:b/>
          <w:sz w:val="24"/>
          <w:szCs w:val="24"/>
        </w:rPr>
        <w:t>ноября</w:t>
      </w:r>
      <w:r w:rsidRPr="00B03D1B">
        <w:rPr>
          <w:b/>
          <w:sz w:val="24"/>
          <w:szCs w:val="24"/>
        </w:rPr>
        <w:t xml:space="preserve"> 2017 г.</w:t>
      </w:r>
      <w:r w:rsidRPr="00B03D1B">
        <w:rPr>
          <w:sz w:val="24"/>
          <w:szCs w:val="24"/>
        </w:rPr>
        <w:t xml:space="preserve"> на официальном сайте (</w:t>
      </w:r>
      <w:hyperlink r:id="rId17" w:history="1">
        <w:r w:rsidRPr="00B03D1B">
          <w:rPr>
            <w:rStyle w:val="a7"/>
            <w:color w:val="auto"/>
            <w:sz w:val="24"/>
            <w:szCs w:val="24"/>
          </w:rPr>
          <w:t>www.zakupki.</w:t>
        </w:r>
        <w:r w:rsidRPr="00B03D1B">
          <w:rPr>
            <w:rStyle w:val="a7"/>
            <w:color w:val="auto"/>
            <w:sz w:val="24"/>
            <w:szCs w:val="24"/>
            <w:lang w:val="en-US"/>
          </w:rPr>
          <w:t>gov</w:t>
        </w:r>
        <w:r w:rsidRPr="00B03D1B">
          <w:rPr>
            <w:rStyle w:val="a7"/>
            <w:color w:val="auto"/>
            <w:sz w:val="24"/>
            <w:szCs w:val="24"/>
          </w:rPr>
          <w:t>.ru</w:t>
        </w:r>
      </w:hyperlink>
      <w:r w:rsidRPr="00B03D1B">
        <w:rPr>
          <w:sz w:val="24"/>
          <w:szCs w:val="24"/>
        </w:rPr>
        <w:t>),</w:t>
      </w:r>
      <w:r w:rsidRPr="00B03D1B">
        <w:rPr>
          <w:iCs/>
          <w:sz w:val="24"/>
          <w:szCs w:val="24"/>
        </w:rPr>
        <w:t xml:space="preserve"> </w:t>
      </w:r>
      <w:r w:rsidRPr="00B03D1B">
        <w:rPr>
          <w:sz w:val="24"/>
          <w:szCs w:val="24"/>
        </w:rPr>
        <w:t xml:space="preserve">на сайтах </w:t>
      </w:r>
      <w:r w:rsidRPr="00B03D1B">
        <w:rPr>
          <w:iCs/>
          <w:sz w:val="24"/>
          <w:szCs w:val="24"/>
        </w:rPr>
        <w:t>ПАО «МРСК Центра»</w:t>
      </w:r>
      <w:r w:rsidRPr="00B03D1B">
        <w:rPr>
          <w:sz w:val="24"/>
          <w:szCs w:val="24"/>
        </w:rPr>
        <w:t xml:space="preserve"> (</w:t>
      </w:r>
      <w:hyperlink r:id="rId18" w:history="1">
        <w:r w:rsidRPr="00B03D1B">
          <w:rPr>
            <w:rStyle w:val="a7"/>
            <w:sz w:val="24"/>
            <w:szCs w:val="24"/>
          </w:rPr>
          <w:t>www.mrsk-1.ru</w:t>
        </w:r>
      </w:hyperlink>
      <w:r w:rsidRPr="00B03D1B">
        <w:rPr>
          <w:sz w:val="24"/>
          <w:szCs w:val="24"/>
        </w:rPr>
        <w:t xml:space="preserve">) и </w:t>
      </w:r>
      <w:r w:rsidRPr="00B03D1B">
        <w:rPr>
          <w:snapToGrid w:val="0"/>
          <w:sz w:val="24"/>
          <w:szCs w:val="24"/>
        </w:rPr>
        <w:t>ПАО «МРСК Центра и Приволжья»</w:t>
      </w:r>
      <w:r w:rsidRPr="00B03D1B">
        <w:rPr>
          <w:sz w:val="24"/>
          <w:szCs w:val="24"/>
        </w:rPr>
        <w:t xml:space="preserve"> (http://www.mrsk-cp.ru), на сайте ЭТП, указанном в п. </w:t>
      </w:r>
      <w:r w:rsidR="001907A9" w:rsidRPr="00B03D1B">
        <w:fldChar w:fldCharType="begin"/>
      </w:r>
      <w:r w:rsidR="001907A9" w:rsidRPr="00B03D1B">
        <w:instrText xml:space="preserve"> REF _Ref440269836 \r \h  \* MERGEFORMAT </w:instrText>
      </w:r>
      <w:r w:rsidR="001907A9" w:rsidRPr="00B03D1B">
        <w:fldChar w:fldCharType="separate"/>
      </w:r>
      <w:r w:rsidRPr="00B03D1B">
        <w:rPr>
          <w:sz w:val="24"/>
          <w:szCs w:val="24"/>
        </w:rPr>
        <w:t>1.1.2</w:t>
      </w:r>
      <w:r w:rsidR="001907A9" w:rsidRPr="00B03D1B">
        <w:fldChar w:fldCharType="end"/>
      </w:r>
      <w:r w:rsidRPr="00B03D1B">
        <w:rPr>
          <w:sz w:val="24"/>
          <w:szCs w:val="24"/>
        </w:rPr>
        <w:t xml:space="preserve"> настоящей Документации, </w:t>
      </w:r>
      <w:r w:rsidRPr="00B03D1B">
        <w:rPr>
          <w:iCs/>
          <w:sz w:val="24"/>
          <w:szCs w:val="24"/>
        </w:rPr>
        <w:t xml:space="preserve"> приг</w:t>
      </w:r>
      <w:r w:rsidRPr="00B03D1B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D26A0E" w:rsidRPr="00B03D1B">
        <w:rPr>
          <w:sz w:val="24"/>
          <w:szCs w:val="24"/>
        </w:rPr>
        <w:t>Договора на поставку приборной продукции для нужд ПАО «МРСК Центра и Приволжья» (филиала «Калугаэнерго</w:t>
      </w:r>
      <w:r w:rsidRPr="00B03D1B">
        <w:rPr>
          <w:sz w:val="24"/>
          <w:szCs w:val="24"/>
        </w:rPr>
        <w:t>», расположенного по адресу: 248000, г. Ка</w:t>
      </w:r>
      <w:r w:rsidR="00D26A0E" w:rsidRPr="00B03D1B">
        <w:rPr>
          <w:sz w:val="24"/>
          <w:szCs w:val="24"/>
        </w:rPr>
        <w:t>луга, ул. Красная гора, д. 9/12)</w:t>
      </w:r>
      <w:r w:rsidRPr="00B03D1B">
        <w:rPr>
          <w:sz w:val="24"/>
          <w:szCs w:val="24"/>
        </w:rPr>
        <w:t>.</w:t>
      </w:r>
      <w:r w:rsidRPr="00B03D1B">
        <w:rPr>
          <w:iCs/>
          <w:sz w:val="24"/>
          <w:szCs w:val="24"/>
        </w:rPr>
        <w:t xml:space="preserve"> </w:t>
      </w:r>
      <w:r w:rsidRPr="00B03D1B">
        <w:rPr>
          <w:bCs w:val="0"/>
          <w:sz w:val="24"/>
          <w:szCs w:val="24"/>
        </w:rPr>
        <w:t xml:space="preserve">Организатором Конкурса выступает </w:t>
      </w:r>
      <w:r w:rsidRPr="00B03D1B">
        <w:rPr>
          <w:sz w:val="24"/>
          <w:szCs w:val="24"/>
        </w:rPr>
        <w:t>ПАО «МРСК Центра»</w:t>
      </w:r>
      <w:r w:rsidR="00812322" w:rsidRPr="00B03D1B">
        <w:rPr>
          <w:sz w:val="24"/>
          <w:szCs w:val="24"/>
        </w:rPr>
        <w:t xml:space="preserve">, расположенное по адресу: РФ, 127018, г. Москва, ул. 2-я Ямская, </w:t>
      </w:r>
      <w:r w:rsidRPr="00B03D1B">
        <w:rPr>
          <w:sz w:val="24"/>
          <w:szCs w:val="24"/>
        </w:rPr>
        <w:t>(далее – Организатор) (</w:t>
      </w:r>
      <w:r w:rsidRPr="00B03D1B">
        <w:rPr>
          <w:iCs/>
          <w:sz w:val="24"/>
          <w:szCs w:val="24"/>
        </w:rPr>
        <w:t>секретарь Конкурсной комиссии – в</w:t>
      </w:r>
      <w:bookmarkStart w:id="14" w:name="_GoBack"/>
      <w:bookmarkEnd w:id="14"/>
      <w:r w:rsidRPr="00B03D1B">
        <w:rPr>
          <w:iCs/>
          <w:sz w:val="24"/>
          <w:szCs w:val="24"/>
        </w:rPr>
        <w:t xml:space="preserve">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B03D1B">
        <w:rPr>
          <w:sz w:val="24"/>
          <w:szCs w:val="24"/>
        </w:rPr>
        <w:t xml:space="preserve">адрес электронной почты: </w:t>
      </w:r>
      <w:hyperlink r:id="rId19" w:history="1">
        <w:r w:rsidRPr="00B03D1B">
          <w:rPr>
            <w:rStyle w:val="a7"/>
            <w:sz w:val="24"/>
            <w:szCs w:val="24"/>
          </w:rPr>
          <w:t>Gornostaeva.TV@mrsk-1.ru</w:t>
        </w:r>
      </w:hyperlink>
      <w:r w:rsidRPr="00B03D1B">
        <w:rPr>
          <w:iCs/>
          <w:sz w:val="24"/>
          <w:szCs w:val="24"/>
        </w:rPr>
        <w:t xml:space="preserve">, ответственное лицо </w:t>
      </w:r>
      <w:r w:rsidR="00717F60" w:rsidRPr="00B03D1B">
        <w:rPr>
          <w:iCs/>
          <w:sz w:val="24"/>
          <w:szCs w:val="24"/>
        </w:rPr>
        <w:t>–</w:t>
      </w:r>
      <w:r w:rsidR="00780C4A" w:rsidRPr="00B03D1B">
        <w:rPr>
          <w:sz w:val="24"/>
          <w:szCs w:val="24"/>
        </w:rPr>
        <w:t xml:space="preserve"> </w:t>
      </w:r>
      <w:r w:rsidR="00D26A0E" w:rsidRPr="00B03D1B">
        <w:rPr>
          <w:iCs/>
          <w:sz w:val="24"/>
          <w:szCs w:val="24"/>
        </w:rPr>
        <w:t>Поддубская Кристина Валерьевна</w:t>
      </w:r>
      <w:r w:rsidR="00D26A0E" w:rsidRPr="00B03D1B">
        <w:rPr>
          <w:sz w:val="24"/>
          <w:szCs w:val="24"/>
        </w:rPr>
        <w:t xml:space="preserve">, </w:t>
      </w:r>
      <w:r w:rsidR="00D26A0E" w:rsidRPr="00B03D1B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="00D26A0E" w:rsidRPr="00B03D1B">
        <w:rPr>
          <w:iCs/>
          <w:sz w:val="24"/>
          <w:szCs w:val="24"/>
          <w:u w:val="single"/>
          <w:lang w:val="en-US"/>
        </w:rPr>
        <w:t>Poddubskaya</w:t>
      </w:r>
      <w:r w:rsidR="00D26A0E" w:rsidRPr="00B03D1B">
        <w:rPr>
          <w:iCs/>
          <w:sz w:val="24"/>
          <w:szCs w:val="24"/>
          <w:u w:val="single"/>
        </w:rPr>
        <w:t>.</w:t>
      </w:r>
      <w:r w:rsidR="00D26A0E" w:rsidRPr="00B03D1B">
        <w:rPr>
          <w:iCs/>
          <w:sz w:val="24"/>
          <w:szCs w:val="24"/>
          <w:u w:val="single"/>
          <w:lang w:val="en-US"/>
        </w:rPr>
        <w:t>kv</w:t>
      </w:r>
      <w:r w:rsidR="00D26A0E" w:rsidRPr="00B03D1B">
        <w:rPr>
          <w:iCs/>
          <w:sz w:val="24"/>
          <w:szCs w:val="24"/>
          <w:u w:val="single"/>
        </w:rPr>
        <w:t>@</w:t>
      </w:r>
      <w:r w:rsidR="00D26A0E" w:rsidRPr="00B03D1B">
        <w:rPr>
          <w:iCs/>
          <w:sz w:val="24"/>
          <w:szCs w:val="24"/>
          <w:u w:val="single"/>
          <w:lang w:val="en-US"/>
        </w:rPr>
        <w:t>mrsk</w:t>
      </w:r>
      <w:r w:rsidR="00D26A0E" w:rsidRPr="00B03D1B">
        <w:rPr>
          <w:iCs/>
          <w:sz w:val="24"/>
          <w:szCs w:val="24"/>
          <w:u w:val="single"/>
        </w:rPr>
        <w:t>-1.</w:t>
      </w:r>
      <w:r w:rsidR="00D26A0E" w:rsidRPr="00B03D1B">
        <w:rPr>
          <w:iCs/>
          <w:sz w:val="24"/>
          <w:szCs w:val="24"/>
          <w:u w:val="single"/>
          <w:lang w:val="en-US"/>
        </w:rPr>
        <w:t>ru</w:t>
      </w:r>
      <w:r w:rsidR="00223240" w:rsidRPr="00B03D1B">
        <w:rPr>
          <w:rStyle w:val="a7"/>
          <w:color w:val="auto"/>
        </w:rPr>
        <w:t>)</w:t>
      </w:r>
      <w:bookmarkEnd w:id="10"/>
      <w:bookmarkEnd w:id="11"/>
      <w:bookmarkEnd w:id="12"/>
      <w:bookmarkEnd w:id="13"/>
    </w:p>
    <w:p w:rsidR="00717F60" w:rsidRPr="00B03D1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03D1B">
        <w:rPr>
          <w:sz w:val="24"/>
          <w:szCs w:val="24"/>
        </w:rPr>
        <w:t xml:space="preserve">Настоящий </w:t>
      </w:r>
      <w:r w:rsidR="004B5EB3" w:rsidRPr="00B03D1B">
        <w:rPr>
          <w:sz w:val="24"/>
          <w:szCs w:val="24"/>
        </w:rPr>
        <w:t>З</w:t>
      </w:r>
      <w:r w:rsidRPr="00B03D1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03D1B">
        <w:rPr>
          <w:sz w:val="24"/>
          <w:szCs w:val="24"/>
        </w:rPr>
        <w:t>электронной торговой площадк</w:t>
      </w:r>
      <w:r w:rsidR="00414AB1" w:rsidRPr="00B03D1B">
        <w:rPr>
          <w:sz w:val="24"/>
          <w:szCs w:val="24"/>
        </w:rPr>
        <w:t>и</w:t>
      </w:r>
      <w:r w:rsidR="00702B2C" w:rsidRPr="00B03D1B">
        <w:rPr>
          <w:sz w:val="24"/>
          <w:szCs w:val="24"/>
        </w:rPr>
        <w:t xml:space="preserve"> </w:t>
      </w:r>
      <w:r w:rsidR="000D70B6" w:rsidRPr="00B03D1B">
        <w:rPr>
          <w:sz w:val="24"/>
          <w:szCs w:val="24"/>
        </w:rPr>
        <w:t>П</w:t>
      </w:r>
      <w:r w:rsidR="00702B2C" w:rsidRPr="00B03D1B">
        <w:rPr>
          <w:sz w:val="24"/>
          <w:szCs w:val="24"/>
        </w:rPr>
        <w:t xml:space="preserve">АО «Россети» </w:t>
      </w:r>
      <w:hyperlink r:id="rId20" w:history="1">
        <w:r w:rsidR="00702B2C" w:rsidRPr="00B03D1B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03D1B">
        <w:rPr>
          <w:sz w:val="24"/>
          <w:szCs w:val="24"/>
        </w:rPr>
        <w:t xml:space="preserve"> (далее — ЭТП)</w:t>
      </w:r>
      <w:r w:rsidR="005B75A6" w:rsidRPr="00B03D1B">
        <w:rPr>
          <w:sz w:val="24"/>
          <w:szCs w:val="24"/>
        </w:rPr>
        <w:t>.</w:t>
      </w:r>
      <w:bookmarkEnd w:id="15"/>
    </w:p>
    <w:p w:rsidR="00717F60" w:rsidRPr="008D676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669955"/>
      <w:r w:rsidRPr="00B03D1B">
        <w:rPr>
          <w:sz w:val="24"/>
          <w:szCs w:val="24"/>
        </w:rPr>
        <w:t>Заказчик</w:t>
      </w:r>
      <w:r w:rsidR="00702B2C" w:rsidRPr="00B03D1B">
        <w:rPr>
          <w:sz w:val="24"/>
          <w:szCs w:val="24"/>
        </w:rPr>
        <w:t xml:space="preserve">: </w:t>
      </w:r>
      <w:r w:rsidR="008D6766" w:rsidRPr="00B03D1B">
        <w:rPr>
          <w:sz w:val="24"/>
          <w:szCs w:val="24"/>
        </w:rPr>
        <w:t>ПАО</w:t>
      </w:r>
      <w:r w:rsidR="008D6766" w:rsidRPr="008D6766">
        <w:rPr>
          <w:sz w:val="24"/>
          <w:szCs w:val="24"/>
        </w:rPr>
        <w:t xml:space="preserve"> «МРСК Центра и Приволжья»</w:t>
      </w:r>
      <w:r w:rsidR="00702B2C" w:rsidRPr="008D6766">
        <w:rPr>
          <w:sz w:val="24"/>
          <w:szCs w:val="24"/>
        </w:rPr>
        <w:t>.</w:t>
      </w:r>
      <w:bookmarkEnd w:id="16"/>
    </w:p>
    <w:p w:rsidR="008C4223" w:rsidRPr="00B03D1B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03D1B">
        <w:rPr>
          <w:sz w:val="24"/>
          <w:szCs w:val="24"/>
        </w:rPr>
        <w:t>Предмет З</w:t>
      </w:r>
      <w:r w:rsidR="00717F60" w:rsidRPr="00B03D1B">
        <w:rPr>
          <w:sz w:val="24"/>
          <w:szCs w:val="24"/>
        </w:rPr>
        <w:t>апроса предложений</w:t>
      </w:r>
      <w:r w:rsidR="00702B2C" w:rsidRPr="00B03D1B">
        <w:rPr>
          <w:sz w:val="24"/>
          <w:szCs w:val="24"/>
        </w:rPr>
        <w:t>:</w:t>
      </w:r>
      <w:bookmarkEnd w:id="17"/>
    </w:p>
    <w:p w:rsidR="00A40714" w:rsidRPr="00B03D1B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03D1B">
        <w:rPr>
          <w:b/>
          <w:sz w:val="24"/>
          <w:szCs w:val="24"/>
          <w:u w:val="single"/>
        </w:rPr>
        <w:t>Лот №1:</w:t>
      </w:r>
      <w:r w:rsidR="00717F60" w:rsidRPr="00B03D1B">
        <w:rPr>
          <w:sz w:val="24"/>
          <w:szCs w:val="24"/>
        </w:rPr>
        <w:t xml:space="preserve"> </w:t>
      </w:r>
      <w:bookmarkEnd w:id="18"/>
      <w:r w:rsidR="008D6766" w:rsidRPr="00B03D1B">
        <w:rPr>
          <w:sz w:val="24"/>
          <w:szCs w:val="24"/>
        </w:rPr>
        <w:t xml:space="preserve">Поставка </w:t>
      </w:r>
      <w:r w:rsidR="00D26A0E" w:rsidRPr="00B03D1B">
        <w:rPr>
          <w:sz w:val="24"/>
          <w:szCs w:val="24"/>
        </w:rPr>
        <w:t>приборной продукции</w:t>
      </w:r>
      <w:r w:rsidR="008D6766" w:rsidRPr="00B03D1B">
        <w:rPr>
          <w:sz w:val="24"/>
          <w:szCs w:val="24"/>
        </w:rPr>
        <w:t xml:space="preserve"> для нужд ПАО «МРСК Центра и Приволжья» (филиал</w:t>
      </w:r>
      <w:r w:rsidR="00D26A0E" w:rsidRPr="00B03D1B">
        <w:rPr>
          <w:sz w:val="24"/>
          <w:szCs w:val="24"/>
        </w:rPr>
        <w:t>а</w:t>
      </w:r>
      <w:r w:rsidR="008D6766" w:rsidRPr="00B03D1B">
        <w:rPr>
          <w:sz w:val="24"/>
          <w:szCs w:val="24"/>
        </w:rPr>
        <w:t xml:space="preserve"> </w:t>
      </w:r>
      <w:r w:rsidR="00D26A0E" w:rsidRPr="00B03D1B">
        <w:rPr>
          <w:sz w:val="24"/>
          <w:szCs w:val="24"/>
        </w:rPr>
        <w:t>«Калугаэнерго»</w:t>
      </w:r>
      <w:r w:rsidR="008D6766" w:rsidRPr="00B03D1B">
        <w:rPr>
          <w:sz w:val="24"/>
          <w:szCs w:val="24"/>
        </w:rPr>
        <w:t>)</w:t>
      </w:r>
      <w:r w:rsidR="00702B2C" w:rsidRPr="00B03D1B">
        <w:rPr>
          <w:sz w:val="24"/>
          <w:szCs w:val="24"/>
        </w:rPr>
        <w:t>.</w:t>
      </w:r>
    </w:p>
    <w:p w:rsidR="008C4223" w:rsidRPr="00B03D1B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03D1B">
        <w:rPr>
          <w:sz w:val="24"/>
          <w:szCs w:val="24"/>
        </w:rPr>
        <w:t xml:space="preserve">Количество лотов: </w:t>
      </w:r>
      <w:r w:rsidRPr="00B03D1B">
        <w:rPr>
          <w:b/>
          <w:sz w:val="24"/>
          <w:szCs w:val="24"/>
        </w:rPr>
        <w:t>1 (один)</w:t>
      </w:r>
      <w:r w:rsidRPr="00B03D1B">
        <w:rPr>
          <w:sz w:val="24"/>
          <w:szCs w:val="24"/>
        </w:rPr>
        <w:t>.</w:t>
      </w:r>
    </w:p>
    <w:bookmarkEnd w:id="19"/>
    <w:p w:rsidR="009D7F01" w:rsidRPr="00B03D1B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B03D1B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B03D1B">
        <w:rPr>
          <w:sz w:val="24"/>
          <w:szCs w:val="24"/>
          <w:lang w:eastAsia="ru-RU"/>
        </w:rPr>
        <w:t>.</w:t>
      </w:r>
    </w:p>
    <w:p w:rsidR="00804801" w:rsidRPr="00B03D1B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03D1B">
        <w:rPr>
          <w:sz w:val="24"/>
          <w:szCs w:val="24"/>
        </w:rPr>
        <w:t>Частичное выполнение</w:t>
      </w:r>
      <w:r w:rsidR="002946EF" w:rsidRPr="00B03D1B">
        <w:rPr>
          <w:sz w:val="24"/>
          <w:szCs w:val="24"/>
        </w:rPr>
        <w:t xml:space="preserve"> </w:t>
      </w:r>
      <w:r w:rsidR="004D17BD" w:rsidRPr="00B03D1B">
        <w:rPr>
          <w:sz w:val="24"/>
          <w:szCs w:val="24"/>
        </w:rPr>
        <w:t xml:space="preserve">поставок, </w:t>
      </w:r>
      <w:r w:rsidR="00AD3EBC" w:rsidRPr="00B03D1B">
        <w:rPr>
          <w:sz w:val="24"/>
          <w:szCs w:val="24"/>
        </w:rPr>
        <w:t>работ (услуг)</w:t>
      </w:r>
      <w:r w:rsidRPr="00B03D1B">
        <w:rPr>
          <w:sz w:val="24"/>
          <w:szCs w:val="24"/>
        </w:rPr>
        <w:t xml:space="preserve"> не допускается.</w:t>
      </w:r>
    </w:p>
    <w:p w:rsidR="00717F60" w:rsidRPr="00B03D1B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03D1B">
        <w:rPr>
          <w:sz w:val="24"/>
          <w:szCs w:val="24"/>
        </w:rPr>
        <w:t>Сроки</w:t>
      </w:r>
      <w:r w:rsidR="00717F60" w:rsidRPr="00B03D1B">
        <w:rPr>
          <w:sz w:val="24"/>
          <w:szCs w:val="24"/>
        </w:rPr>
        <w:t xml:space="preserve"> </w:t>
      </w:r>
      <w:r w:rsidR="002946EF" w:rsidRPr="00B03D1B">
        <w:rPr>
          <w:sz w:val="24"/>
          <w:szCs w:val="24"/>
        </w:rPr>
        <w:t xml:space="preserve">выполнения </w:t>
      </w:r>
      <w:r w:rsidR="00702B2C" w:rsidRPr="00B03D1B">
        <w:rPr>
          <w:sz w:val="24"/>
          <w:szCs w:val="24"/>
        </w:rPr>
        <w:t>поставок</w:t>
      </w:r>
      <w:r w:rsidR="00717F60" w:rsidRPr="00B03D1B">
        <w:rPr>
          <w:sz w:val="24"/>
          <w:szCs w:val="24"/>
        </w:rPr>
        <w:t xml:space="preserve">: </w:t>
      </w:r>
      <w:r w:rsidR="00FB095F" w:rsidRPr="00B03D1B">
        <w:rPr>
          <w:b/>
          <w:sz w:val="24"/>
          <w:szCs w:val="24"/>
        </w:rPr>
        <w:t>с момента заключения договора до 30.04</w:t>
      </w:r>
      <w:r w:rsidR="008D6766" w:rsidRPr="00B03D1B">
        <w:rPr>
          <w:b/>
          <w:sz w:val="24"/>
          <w:szCs w:val="24"/>
        </w:rPr>
        <w:t>.2018 г</w:t>
      </w:r>
      <w:r w:rsidR="008D6766" w:rsidRPr="00B03D1B">
        <w:rPr>
          <w:bCs w:val="0"/>
          <w:sz w:val="24"/>
          <w:szCs w:val="24"/>
        </w:rPr>
        <w:t>.</w:t>
      </w:r>
      <w:bookmarkEnd w:id="20"/>
    </w:p>
    <w:p w:rsidR="008D2928" w:rsidRPr="00B03D1B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03D1B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1"/>
      <w:r w:rsidRPr="00B03D1B">
        <w:rPr>
          <w:sz w:val="24"/>
          <w:szCs w:val="24"/>
        </w:rPr>
        <w:t>по адрес</w:t>
      </w:r>
      <w:r w:rsidR="007E4A76" w:rsidRPr="00B03D1B">
        <w:rPr>
          <w:sz w:val="24"/>
          <w:szCs w:val="24"/>
        </w:rPr>
        <w:t>у</w:t>
      </w:r>
      <w:r w:rsidRPr="00B03D1B">
        <w:rPr>
          <w:sz w:val="24"/>
          <w:szCs w:val="24"/>
        </w:rPr>
        <w:t xml:space="preserve"> филиал</w:t>
      </w:r>
      <w:r w:rsidR="007E4A76" w:rsidRPr="00B03D1B">
        <w:rPr>
          <w:sz w:val="24"/>
          <w:szCs w:val="24"/>
        </w:rPr>
        <w:t>а</w:t>
      </w:r>
      <w:r w:rsidRPr="00B03D1B">
        <w:rPr>
          <w:sz w:val="24"/>
          <w:szCs w:val="24"/>
        </w:rPr>
        <w:t xml:space="preserve"> ПАО «МРСК Центра и Приволжья», указанн</w:t>
      </w:r>
      <w:r w:rsidR="007E4A76" w:rsidRPr="00B03D1B">
        <w:rPr>
          <w:sz w:val="24"/>
          <w:szCs w:val="24"/>
        </w:rPr>
        <w:t>ому</w:t>
      </w:r>
      <w:r w:rsidRPr="00B03D1B">
        <w:rPr>
          <w:sz w:val="24"/>
          <w:szCs w:val="24"/>
        </w:rPr>
        <w:t xml:space="preserve"> в Приложении №1 к</w:t>
      </w:r>
      <w:r w:rsidR="00E939A3" w:rsidRPr="00B03D1B">
        <w:rPr>
          <w:sz w:val="24"/>
          <w:szCs w:val="24"/>
        </w:rPr>
        <w:t xml:space="preserve"> настоящей Документации (Задании</w:t>
      </w:r>
      <w:r w:rsidRPr="00B03D1B">
        <w:rPr>
          <w:sz w:val="24"/>
          <w:szCs w:val="24"/>
        </w:rPr>
        <w:t xml:space="preserve"> на логистику)</w:t>
      </w:r>
      <w:r w:rsidR="002556E6" w:rsidRPr="00B03D1B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03D1B">
        <w:rPr>
          <w:iCs/>
          <w:sz w:val="24"/>
          <w:szCs w:val="24"/>
        </w:rPr>
        <w:t>Форма и порядок</w:t>
      </w:r>
      <w:r w:rsidRPr="00382A07">
        <w:rPr>
          <w:iCs/>
          <w:sz w:val="24"/>
          <w:szCs w:val="24"/>
        </w:rPr>
        <w:t xml:space="preserve"> оплаты: безналичный расчет, в течение 30 (тридцати) </w:t>
      </w:r>
      <w:r w:rsidR="004B3D89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</w:t>
      </w:r>
      <w:bookmarkEnd w:id="22"/>
      <w:r w:rsidR="0035634C" w:rsidRPr="00691FB1">
        <w:rPr>
          <w:iCs/>
          <w:sz w:val="24"/>
          <w:szCs w:val="24"/>
          <w:highlight w:val="lightGray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_Ref311232052 \r \h  \* MERGEFORMAT </w:instrText>
      </w:r>
      <w:r w:rsidR="001907A9">
        <w:fldChar w:fldCharType="separate"/>
      </w:r>
      <w:r w:rsidR="006305A1">
        <w:t>3</w:t>
      </w:r>
      <w:r w:rsidR="001907A9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1907A9">
        <w:fldChar w:fldCharType="begin"/>
      </w:r>
      <w:r w:rsidR="001907A9">
        <w:instrText xml:space="preserve"> REF _Ref440270568 \r \h  \* MERGEFORMAT </w:instrText>
      </w:r>
      <w:r w:rsidR="001907A9">
        <w:fldChar w:fldCharType="separate"/>
      </w:r>
      <w:r w:rsidR="006305A1">
        <w:t>4</w:t>
      </w:r>
      <w:r w:rsidR="001907A9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1907A9">
        <w:fldChar w:fldCharType="begin"/>
      </w:r>
      <w:r w:rsidR="001907A9">
        <w:instrText xml:space="preserve"> REF _Ref305973574 \r \h  \* MERGEFORMAT </w:instrText>
      </w:r>
      <w:r w:rsidR="001907A9">
        <w:fldChar w:fldCharType="separate"/>
      </w:r>
      <w:r w:rsidR="006305A1">
        <w:t>2</w:t>
      </w:r>
      <w:r w:rsidR="001907A9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1907A9">
        <w:fldChar w:fldCharType="begin"/>
      </w:r>
      <w:r w:rsidR="001907A9">
        <w:instrText xml:space="preserve"> REF _Ref440270602 \r \h  \* MERGEFORMAT </w:instrText>
      </w:r>
      <w:r w:rsidR="001907A9">
        <w:fldChar w:fldCharType="separate"/>
      </w:r>
      <w:r w:rsidR="006305A1">
        <w:t>5</w:t>
      </w:r>
      <w:r w:rsidR="001907A9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B03D1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1907A9">
        <w:fldChar w:fldCharType="begin"/>
      </w:r>
      <w:r w:rsidR="001907A9">
        <w:instrText xml:space="preserve"> REF _Ref440270637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1.1.5</w:t>
      </w:r>
      <w:r w:rsidR="001907A9">
        <w:fldChar w:fldCharType="end"/>
      </w:r>
      <w:r w:rsidRPr="00382A07">
        <w:rPr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_Ref440270651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1.1.6</w:t>
      </w:r>
      <w:r w:rsidR="001907A9">
        <w:fldChar w:fldCharType="end"/>
      </w:r>
      <w:r w:rsidRPr="00382A07">
        <w:rPr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_Ref440270663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1.1.7</w:t>
      </w:r>
      <w:r w:rsidR="001907A9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</w:t>
      </w:r>
      <w:r w:rsidRPr="00B03D1B">
        <w:rPr>
          <w:sz w:val="24"/>
          <w:szCs w:val="24"/>
        </w:rPr>
        <w:t xml:space="preserve">Участники при подготовке Заявок должны руководствоваться условиями, указанными в п.п. </w:t>
      </w:r>
      <w:r w:rsidR="001907A9" w:rsidRPr="00B03D1B">
        <w:fldChar w:fldCharType="begin"/>
      </w:r>
      <w:r w:rsidR="001907A9" w:rsidRPr="00B03D1B">
        <w:instrText xml:space="preserve"> REF _Ref440270637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</w:rPr>
        <w:t>1.1.5</w:t>
      </w:r>
      <w:r w:rsidR="001907A9" w:rsidRPr="00B03D1B">
        <w:fldChar w:fldCharType="end"/>
      </w:r>
      <w:r w:rsidR="008D2928" w:rsidRPr="00B03D1B">
        <w:rPr>
          <w:sz w:val="24"/>
          <w:szCs w:val="24"/>
        </w:rPr>
        <w:t xml:space="preserve">, </w:t>
      </w:r>
      <w:r w:rsidR="001907A9" w:rsidRPr="00B03D1B">
        <w:fldChar w:fldCharType="begin"/>
      </w:r>
      <w:r w:rsidR="001907A9" w:rsidRPr="00B03D1B">
        <w:instrText xml:space="preserve"> REF _Ref440270651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</w:rPr>
        <w:t>1.1.6</w:t>
      </w:r>
      <w:r w:rsidR="001907A9" w:rsidRPr="00B03D1B">
        <w:fldChar w:fldCharType="end"/>
      </w:r>
      <w:r w:rsidR="008D2928" w:rsidRPr="00B03D1B">
        <w:rPr>
          <w:sz w:val="24"/>
          <w:szCs w:val="24"/>
        </w:rPr>
        <w:t xml:space="preserve">, </w:t>
      </w:r>
      <w:r w:rsidR="001907A9" w:rsidRPr="00B03D1B">
        <w:fldChar w:fldCharType="begin"/>
      </w:r>
      <w:r w:rsidR="001907A9" w:rsidRPr="00B03D1B">
        <w:instrText xml:space="preserve"> REF _Ref440270663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</w:rPr>
        <w:t>1.1.7</w:t>
      </w:r>
      <w:r w:rsidR="001907A9" w:rsidRPr="00B03D1B">
        <w:fldChar w:fldCharType="end"/>
      </w:r>
      <w:r w:rsidRPr="00B03D1B">
        <w:rPr>
          <w:sz w:val="24"/>
          <w:szCs w:val="24"/>
        </w:rPr>
        <w:t xml:space="preserve"> настоящей Документации.</w:t>
      </w:r>
    </w:p>
    <w:p w:rsidR="00EE0095" w:rsidRPr="00B03D1B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03D1B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03D1B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B03D1B">
        <w:rPr>
          <w:bCs w:val="0"/>
          <w:iCs/>
          <w:sz w:val="24"/>
          <w:szCs w:val="24"/>
        </w:rPr>
        <w:t>поставки и оплаты, не хуже условий</w:t>
      </w:r>
      <w:r w:rsidR="00DA1402" w:rsidRPr="00382A07">
        <w:rPr>
          <w:bCs w:val="0"/>
          <w:iCs/>
          <w:sz w:val="24"/>
          <w:szCs w:val="24"/>
        </w:rPr>
        <w:t xml:space="preserve"> указанных в п. </w:t>
      </w:r>
      <w:r w:rsidR="001907A9">
        <w:fldChar w:fldCharType="begin"/>
      </w:r>
      <w:r w:rsidR="001907A9">
        <w:instrText xml:space="preserve"> REF _Ref440270637 \r \h  \* MERGEFORMAT </w:instrText>
      </w:r>
      <w:r w:rsidR="001907A9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1907A9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1907A9">
        <w:fldChar w:fldCharType="begin"/>
      </w:r>
      <w:r w:rsidR="001907A9">
        <w:instrText xml:space="preserve"> REF _Ref440270663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1.1.7</w:t>
      </w:r>
      <w:r w:rsidR="001907A9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«Россети»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_Ref305973033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3.2</w:t>
      </w:r>
      <w:r w:rsidR="001907A9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1907A9">
        <w:fldChar w:fldCharType="begin"/>
      </w:r>
      <w:r w:rsidR="001907A9">
        <w:instrText xml:space="preserve"> REF _Ref191386109 \n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3.3.2</w:t>
      </w:r>
      <w:r w:rsidR="001907A9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5.12</w:t>
      </w:r>
      <w:r w:rsidR="001907A9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907A9">
        <w:fldChar w:fldCharType="begin"/>
      </w:r>
      <w:r w:rsidR="001907A9">
        <w:instrText xml:space="preserve"> REF _Ref467569419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5.13</w:t>
      </w:r>
      <w:r w:rsidR="001907A9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</w:t>
      </w:r>
      <w:r w:rsidR="008D6766" w:rsidRPr="008D6766">
        <w:rPr>
          <w:sz w:val="24"/>
          <w:szCs w:val="24"/>
        </w:rPr>
        <w:lastRenderedPageBreak/>
        <w:t xml:space="preserve">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1907A9">
        <w:fldChar w:fldCharType="begin"/>
      </w:r>
      <w:r w:rsidR="001907A9">
        <w:instrText xml:space="preserve"> REF _Ref191386164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1907A9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1907A9">
        <w:fldChar w:fldCharType="begin"/>
      </w:r>
      <w:r w:rsidR="001907A9">
        <w:instrText xml:space="preserve"> REF _Ref306978606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1907A9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_Ref306114966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3.3.11</w:t>
      </w:r>
      <w:r w:rsidR="001907A9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1907A9">
        <w:fldChar w:fldCharType="begin"/>
      </w:r>
      <w:r w:rsidR="001907A9">
        <w:instrText xml:space="preserve"> REF _Ref440275279 \r \h  \* MERGEFORMAT </w:instrText>
      </w:r>
      <w:r w:rsidR="001907A9">
        <w:fldChar w:fldCharType="separate"/>
      </w:r>
      <w:r w:rsidR="006305A1" w:rsidRPr="006305A1">
        <w:rPr>
          <w:b w:val="0"/>
        </w:rPr>
        <w:t>1.1.4</w:t>
      </w:r>
      <w:r w:rsidR="001907A9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1907A9">
        <w:fldChar w:fldCharType="begin"/>
      </w:r>
      <w:r w:rsidR="001907A9">
        <w:instrText xml:space="preserve"> REF _Ref305973147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3.3</w:t>
      </w:r>
      <w:r w:rsidR="001907A9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5.1</w:t>
      </w:r>
      <w:r w:rsidR="001907A9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_Ref440284918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5.2</w:t>
      </w:r>
      <w:r w:rsidR="001907A9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5.3</w:t>
      </w:r>
      <w:r w:rsidR="001907A9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_Ref440284947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5.4</w:t>
      </w:r>
      <w:r w:rsidR="001907A9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1907A9">
        <w:fldChar w:fldCharType="begin"/>
      </w:r>
      <w:r w:rsidR="001907A9">
        <w:instrText xml:space="preserve"> REF _Ref93264992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5.5</w:t>
      </w:r>
      <w:r w:rsidR="001907A9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1907A9">
        <w:fldChar w:fldCharType="begin"/>
      </w:r>
      <w:r w:rsidR="001907A9">
        <w:instrText xml:space="preserve"> REF _Ref440285128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3.3.14</w:t>
      </w:r>
      <w:r w:rsidR="001907A9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1907A9">
        <w:fldChar w:fldCharType="begin"/>
      </w:r>
      <w:r w:rsidR="001907A9">
        <w:instrText xml:space="preserve"> REF _Ref468199992 \r \h  \* MERGEFORMAT </w:instrText>
      </w:r>
      <w:r w:rsidR="001907A9">
        <w:fldChar w:fldCharType="separate"/>
      </w:r>
      <w:r w:rsidR="006305A1" w:rsidRPr="006305A1">
        <w:rPr>
          <w:b w:val="0"/>
        </w:rPr>
        <w:t>3.6</w:t>
      </w:r>
      <w:r w:rsidR="001907A9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6305A1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1907A9">
        <w:fldChar w:fldCharType="begin"/>
      </w:r>
      <w:r w:rsidR="001907A9">
        <w:instrText xml:space="preserve"> REF _Ref93264992 \r \h  \* MERGEFORMAT </w:instrText>
      </w:r>
      <w:r w:rsidR="001907A9">
        <w:fldChar w:fldCharType="separate"/>
      </w:r>
      <w:r w:rsidR="006305A1" w:rsidRPr="006305A1">
        <w:rPr>
          <w:b w:val="0"/>
        </w:rPr>
        <w:t>5.5</w:t>
      </w:r>
      <w:r w:rsidR="001907A9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1907A9">
        <w:fldChar w:fldCharType="begin"/>
      </w:r>
      <w:r w:rsidR="001907A9">
        <w:instrText xml:space="preserve"> REF _Ref440270867 \r \h  \* MERGEFORMAT </w:instrText>
      </w:r>
      <w:r w:rsidR="001907A9">
        <w:fldChar w:fldCharType="separate"/>
      </w:r>
      <w:r w:rsidR="006305A1" w:rsidRPr="006305A1">
        <w:rPr>
          <w:b w:val="0"/>
        </w:rPr>
        <w:t>2.2.3</w:t>
      </w:r>
      <w:r w:rsidR="001907A9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6305A1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1907A9">
        <w:fldChar w:fldCharType="begin"/>
      </w:r>
      <w:r w:rsidR="001907A9">
        <w:instrText xml:space="preserve"> REF _Ref305973033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1907A9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1907A9">
        <w:fldChar w:fldCharType="begin"/>
      </w:r>
      <w:r w:rsidR="001907A9">
        <w:instrText xml:space="preserve"> REF _Ref305973147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1907A9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1907A9">
        <w:fldChar w:fldCharType="begin"/>
      </w:r>
      <w:r w:rsidR="001907A9">
        <w:instrText xml:space="preserve"> REF _Ref305973214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1907A9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_Ref303683883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1907A9">
        <w:fldChar w:fldCharType="begin"/>
      </w:r>
      <w:r w:rsidR="001907A9">
        <w:instrText xml:space="preserve"> REF _Ref303250967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1907A9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1907A9">
        <w:fldChar w:fldCharType="begin"/>
      </w:r>
      <w:r w:rsidR="001907A9">
        <w:instrText xml:space="preserve"> REF _Ref306140451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1907A9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1907A9">
        <w:fldChar w:fldCharType="begin"/>
      </w:r>
      <w:r w:rsidR="001907A9">
        <w:instrText xml:space="preserve"> REF _Ref302563524 \n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1.1.1</w:t>
      </w:r>
      <w:r w:rsidR="001907A9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1907A9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_Ref440271072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1907A9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1907A9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_Ref440271036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1907A9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_Ref191386407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1907A9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_Ref93264992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1907A9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1907A9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1907A9">
        <w:fldChar w:fldCharType="begin"/>
      </w:r>
      <w:r w:rsidR="001907A9">
        <w:instrText xml:space="preserve"> REF _Ref440271964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5.1.3</w:t>
      </w:r>
      <w:r w:rsidR="001907A9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1907A9">
        <w:fldChar w:fldCharType="begin"/>
      </w:r>
      <w:r w:rsidR="001907A9">
        <w:instrText xml:space="preserve"> REF _Ref440279062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б)</w:t>
      </w:r>
      <w:r w:rsidR="001907A9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1907A9">
        <w:fldChar w:fldCharType="begin"/>
      </w:r>
      <w:r w:rsidR="001907A9">
        <w:instrText xml:space="preserve"> REF _Ref303587815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3.3.8.3</w:t>
      </w:r>
      <w:r w:rsidR="001907A9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1907A9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1907A9">
        <w:fldChar w:fldCharType="begin"/>
      </w:r>
      <w:r w:rsidR="001907A9">
        <w:instrText xml:space="preserve"> REF _Ref440274913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1907A9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1907A9">
        <w:fldChar w:fldCharType="begin"/>
      </w:r>
      <w:r w:rsidR="001907A9">
        <w:instrText xml:space="preserve"> REF _Ref440274902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1907A9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1907A9">
        <w:fldChar w:fldCharType="begin"/>
      </w:r>
      <w:r w:rsidR="001907A9">
        <w:instrText xml:space="preserve"> REF _Ref93264992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1907A9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1907A9">
        <w:fldChar w:fldCharType="begin"/>
      </w:r>
      <w:r w:rsidR="001907A9">
        <w:instrText xml:space="preserve"> REF _Ref444164229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_Ref303587815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3.3.8.3</w:t>
      </w:r>
      <w:r w:rsidR="001907A9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1907A9">
        <w:fldChar w:fldCharType="begin"/>
      </w:r>
      <w:r w:rsidR="001907A9">
        <w:instrText xml:space="preserve"> REF _Ref440279062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б)</w:t>
      </w:r>
      <w:r w:rsidR="001907A9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_Ref440372474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м)</w:t>
      </w:r>
      <w:r w:rsidR="001907A9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_Ref442188512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с)</w:t>
      </w:r>
      <w:r w:rsidR="001907A9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1907A9">
        <w:fldChar w:fldCharType="begin"/>
      </w:r>
      <w:r w:rsidR="001907A9">
        <w:instrText xml:space="preserve"> REF _Ref303587815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3.3.8.3</w:t>
      </w:r>
      <w:r w:rsidR="001907A9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1907A9">
        <w:fldChar w:fldCharType="begin"/>
      </w:r>
      <w:r w:rsidR="001907A9">
        <w:instrText xml:space="preserve"> REF _Ref464116309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3.3.10.7</w:t>
      </w:r>
      <w:r w:rsidR="001907A9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1907A9">
        <w:fldChar w:fldCharType="begin"/>
      </w:r>
      <w:r w:rsidR="001907A9">
        <w:instrText xml:space="preserve"> REF _Ref442263553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3.3.14.4</w:t>
      </w:r>
      <w:r w:rsidR="001907A9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1907A9">
        <w:fldChar w:fldCharType="begin"/>
      </w:r>
      <w:r w:rsidR="001907A9">
        <w:instrText xml:space="preserve"> REF _Ref440270602 \r \h  \* MERGEFORMAT </w:instrText>
      </w:r>
      <w:r w:rsidR="001907A9">
        <w:fldChar w:fldCharType="separate"/>
      </w:r>
      <w:r w:rsidR="006305A1">
        <w:t>5</w:t>
      </w:r>
      <w:r w:rsidR="001907A9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1907A9">
        <w:fldChar w:fldCharType="begin"/>
      </w:r>
      <w:r w:rsidR="001907A9">
        <w:instrText xml:space="preserve"> REF _Ref191386419 \n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1907A9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5.12</w:t>
      </w:r>
      <w:r w:rsidR="001907A9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907A9">
        <w:fldChar w:fldCharType="begin"/>
      </w:r>
      <w:r w:rsidR="001907A9">
        <w:instrText xml:space="preserve"> REF _Ref467569419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5.13</w:t>
      </w:r>
      <w:r w:rsidR="001907A9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1907A9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1907A9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1907A9">
        <w:fldChar w:fldCharType="begin"/>
      </w:r>
      <w:r w:rsidR="001907A9">
        <w:instrText xml:space="preserve"> REF _Ref440271182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3.3.1.9</w:t>
      </w:r>
      <w:r w:rsidR="001907A9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_Ref440271072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1907A9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1907A9">
        <w:fldChar w:fldCharType="begin"/>
      </w:r>
      <w:r w:rsidR="001907A9">
        <w:instrText xml:space="preserve"> REF _Ref440271036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1907A9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1907A9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 В случае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1907A9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5.12</w:t>
      </w:r>
      <w:r w:rsidR="001907A9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907A9">
        <w:fldChar w:fldCharType="begin"/>
      </w:r>
      <w:r w:rsidR="001907A9">
        <w:instrText xml:space="preserve"> REF _Ref467569419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5.13</w:t>
      </w:r>
      <w:r w:rsidR="001907A9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1907A9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B03D1B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B03D1B">
        <w:rPr>
          <w:bCs w:val="0"/>
          <w:sz w:val="24"/>
          <w:szCs w:val="24"/>
        </w:rPr>
        <w:t xml:space="preserve">Начальная (максимальная) цена </w:t>
      </w:r>
      <w:r w:rsidR="00123C70" w:rsidRPr="00B03D1B">
        <w:rPr>
          <w:bCs w:val="0"/>
          <w:sz w:val="24"/>
          <w:szCs w:val="24"/>
        </w:rPr>
        <w:t>Договор</w:t>
      </w:r>
      <w:r w:rsidRPr="00B03D1B">
        <w:rPr>
          <w:bCs w:val="0"/>
          <w:sz w:val="24"/>
          <w:szCs w:val="24"/>
        </w:rPr>
        <w:t>а</w:t>
      </w:r>
      <w:r w:rsidR="00216641" w:rsidRPr="00B03D1B">
        <w:rPr>
          <w:bCs w:val="0"/>
          <w:sz w:val="24"/>
          <w:szCs w:val="24"/>
        </w:rPr>
        <w:t>:</w:t>
      </w:r>
      <w:bookmarkEnd w:id="411"/>
    </w:p>
    <w:p w:rsidR="00717F60" w:rsidRPr="00B03D1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B03D1B">
        <w:rPr>
          <w:b/>
          <w:bCs w:val="0"/>
          <w:sz w:val="24"/>
          <w:szCs w:val="24"/>
          <w:u w:val="single"/>
        </w:rPr>
        <w:t>По Лоту №1:</w:t>
      </w:r>
      <w:r w:rsidR="00717F60" w:rsidRPr="00B03D1B">
        <w:rPr>
          <w:bCs w:val="0"/>
          <w:sz w:val="24"/>
          <w:szCs w:val="24"/>
        </w:rPr>
        <w:t xml:space="preserve"> </w:t>
      </w:r>
      <w:r w:rsidR="00A117E9" w:rsidRPr="00B03D1B">
        <w:rPr>
          <w:b/>
          <w:sz w:val="24"/>
          <w:szCs w:val="24"/>
        </w:rPr>
        <w:t xml:space="preserve">4 883 058,48 </w:t>
      </w:r>
      <w:r w:rsidR="00A117E9" w:rsidRPr="00B03D1B">
        <w:rPr>
          <w:sz w:val="24"/>
          <w:szCs w:val="24"/>
        </w:rPr>
        <w:t>(четыре миллиона восемьсот восемьдесят три тысячи пятьдесят восемь) рублей 48 копеек РФ, без учета НДС; НДС составляет</w:t>
      </w:r>
      <w:r w:rsidR="00A117E9" w:rsidRPr="00B03D1B">
        <w:rPr>
          <w:b/>
          <w:sz w:val="24"/>
          <w:szCs w:val="24"/>
        </w:rPr>
        <w:t xml:space="preserve"> 878 950,53 </w:t>
      </w:r>
      <w:r w:rsidR="00A117E9" w:rsidRPr="00B03D1B">
        <w:rPr>
          <w:sz w:val="24"/>
          <w:szCs w:val="24"/>
        </w:rPr>
        <w:t>(восемьсот семьдесят восемь тысяч девятьсот пятьдесят) рублей 53 копейки РФ;</w:t>
      </w:r>
      <w:r w:rsidR="00A117E9" w:rsidRPr="00B03D1B">
        <w:rPr>
          <w:b/>
          <w:sz w:val="24"/>
          <w:szCs w:val="24"/>
        </w:rPr>
        <w:t xml:space="preserve"> 5 762 009,01 </w:t>
      </w:r>
      <w:r w:rsidR="00A117E9" w:rsidRPr="00B03D1B">
        <w:rPr>
          <w:sz w:val="24"/>
          <w:szCs w:val="24"/>
        </w:rPr>
        <w:t>(пять миллионов семьсот шестьдесят две тысячи девять) рублей 01 копейка РФ, с учетом НДС</w:t>
      </w:r>
      <w:r w:rsidR="002E639A" w:rsidRPr="00B03D1B">
        <w:rPr>
          <w:sz w:val="24"/>
          <w:szCs w:val="24"/>
        </w:rPr>
        <w:t xml:space="preserve">. 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B03D1B">
        <w:rPr>
          <w:sz w:val="24"/>
          <w:szCs w:val="24"/>
        </w:rPr>
        <w:t>Организатор отклонит Заявку</w:t>
      </w:r>
      <w:r w:rsidRPr="00382A07">
        <w:rPr>
          <w:sz w:val="24"/>
          <w:szCs w:val="24"/>
        </w:rPr>
        <w:t xml:space="preserve">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1907A9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1907A9">
        <w:fldChar w:fldCharType="begin"/>
      </w:r>
      <w:r w:rsidR="001907A9">
        <w:instrText xml:space="preserve"> REF _Ref440271072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1907A9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1907A9">
        <w:fldChar w:fldCharType="begin"/>
      </w:r>
      <w:r w:rsidR="001907A9">
        <w:instrText xml:space="preserve"> REF _Ref306138385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1907A9">
        <w:fldChar w:fldCharType="begin"/>
      </w:r>
      <w:r w:rsidR="001907A9">
        <w:instrText xml:space="preserve"> REF _Ref465670219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1907A9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1907A9">
        <w:fldChar w:fldCharType="begin"/>
      </w:r>
      <w:r w:rsidR="001907A9">
        <w:instrText xml:space="preserve"> REF _Ref440271628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1907A9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1907A9">
        <w:fldChar w:fldCharType="begin"/>
      </w:r>
      <w:r w:rsidR="001907A9">
        <w:instrText xml:space="preserve"> REF _Ref191386461 \n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1907A9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1907A9">
        <w:fldChar w:fldCharType="begin"/>
      </w:r>
      <w:r w:rsidR="001907A9">
        <w:instrText xml:space="preserve"> REF _Ref440291364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3.3.8.1</w:t>
      </w:r>
      <w:r w:rsidR="001907A9">
        <w:fldChar w:fldCharType="end"/>
      </w:r>
      <w:r w:rsidRPr="00382A07">
        <w:rPr>
          <w:sz w:val="24"/>
          <w:szCs w:val="24"/>
        </w:rPr>
        <w:t>-</w:t>
      </w:r>
      <w:r w:rsidR="001907A9">
        <w:fldChar w:fldCharType="begin"/>
      </w:r>
      <w:r w:rsidR="001907A9">
        <w:instrText xml:space="preserve"> REF _Ref303669127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3.3.8.2</w:t>
      </w:r>
      <w:r w:rsidR="001907A9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_Ref440271993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5.9</w:t>
      </w:r>
      <w:r w:rsidR="001907A9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_Ref440271964 \r \h  \* MERGEFORMAT </w:instrText>
      </w:r>
      <w:r w:rsidR="001907A9">
        <w:fldChar w:fldCharType="separate"/>
      </w:r>
      <w:r w:rsidR="006305A1" w:rsidRPr="00AF1516">
        <w:rPr>
          <w:sz w:val="24"/>
          <w:szCs w:val="24"/>
        </w:rPr>
        <w:t>5.1.3</w:t>
      </w:r>
      <w:r w:rsidR="001907A9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8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_Ref440272035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5.10</w:t>
      </w:r>
      <w:r w:rsidR="001907A9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_Ref440272051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5.11</w:t>
      </w:r>
      <w:r w:rsidR="001907A9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_Ref440272119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5.6.1</w:t>
      </w:r>
      <w:r w:rsidR="001907A9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_Ref449017073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5.7</w:t>
      </w:r>
      <w:r w:rsidR="001907A9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_Ref55336398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5.8</w:t>
      </w:r>
      <w:r w:rsidR="001907A9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5.12</w:t>
      </w:r>
      <w:r w:rsidR="001907A9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_Ref440272274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5.14</w:t>
      </w:r>
      <w:r w:rsidR="001907A9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1907A9">
        <w:fldChar w:fldCharType="begin"/>
      </w:r>
      <w:r w:rsidR="001907A9">
        <w:instrText xml:space="preserve"> REF _Ref465675151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3.11.2</w:t>
      </w:r>
      <w:r w:rsidR="001907A9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_Ref191386482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1907A9">
        <w:fldChar w:fldCharType="begin"/>
      </w:r>
      <w:r w:rsidR="001907A9">
        <w:instrText xml:space="preserve"> REF _Ref191386407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1907A9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1907A9">
        <w:fldChar w:fldCharType="begin"/>
      </w:r>
      <w:r w:rsidR="001907A9">
        <w:instrText xml:space="preserve"> REF _Ref307563248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38634A">
        <w:rPr>
          <w:bCs w:val="0"/>
          <w:sz w:val="24"/>
          <w:szCs w:val="24"/>
        </w:rPr>
        <w:t>)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1907A9">
        <w:fldChar w:fldCharType="begin"/>
      </w:r>
      <w:r w:rsidR="001907A9">
        <w:instrText xml:space="preserve"> REF _Ref307563262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38634A">
        <w:rPr>
          <w:bCs w:val="0"/>
          <w:sz w:val="24"/>
          <w:szCs w:val="24"/>
        </w:rPr>
        <w:t>)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1907A9">
        <w:fldChar w:fldCharType="begin"/>
      </w:r>
      <w:r w:rsidR="001907A9">
        <w:instrText xml:space="preserve"> REF _Ref306032591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1907A9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_Ref303669127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1907A9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1907A9">
        <w:fldChar w:fldCharType="begin"/>
      </w:r>
      <w:r w:rsidR="001907A9">
        <w:instrText xml:space="preserve"> REF _Ref442188512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с)</w:t>
      </w:r>
      <w:r w:rsidR="001907A9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1907A9">
        <w:fldChar w:fldCharType="begin"/>
      </w:r>
      <w:r w:rsidR="001907A9">
        <w:instrText xml:space="preserve"> REF _Ref303587815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3.3.8.3</w:t>
      </w:r>
      <w:r w:rsidR="001907A9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_Ref440272510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1907A9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_Ref440291364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1907A9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1907A9">
        <w:fldChar w:fldCharType="begin"/>
      </w:r>
      <w:r w:rsidR="001907A9">
        <w:instrText xml:space="preserve"> REF _Ref440969765 \r \h  \* MERGEFORMAT </w:instrText>
      </w:r>
      <w:r w:rsidR="001907A9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1907A9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1907A9">
        <w:fldChar w:fldCharType="begin"/>
      </w:r>
      <w:r w:rsidR="001907A9">
        <w:instrText xml:space="preserve"> REF _Ref440289401 \r \h  \* MERGEFORMAT </w:instrText>
      </w:r>
      <w:r w:rsidR="001907A9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1907A9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1907A9">
        <w:fldChar w:fldCharType="begin"/>
      </w:r>
      <w:r w:rsidR="001907A9">
        <w:instrText xml:space="preserve"> REF _Ref467168844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3.3.14.3</w:t>
      </w:r>
      <w:r w:rsidR="001907A9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1907A9">
        <w:fldChar w:fldCharType="begin"/>
      </w:r>
      <w:r w:rsidR="001907A9">
        <w:instrText xml:space="preserve"> REF _Ref442263553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3.3.14.4</w:t>
      </w:r>
      <w:r w:rsidR="001907A9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1907A9">
        <w:fldChar w:fldCharType="begin"/>
      </w:r>
      <w:r w:rsidR="001907A9">
        <w:instrText xml:space="preserve"> REF _Ref440272678 \r \h  \* MERGEFORMAT </w:instrText>
      </w:r>
      <w:r w:rsidR="001907A9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1907A9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1907A9">
        <w:fldChar w:fldCharType="begin"/>
      </w:r>
      <w:r w:rsidR="001907A9">
        <w:instrText xml:space="preserve"> REF _Ref306008743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1907A9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B14B93">
        <w:rPr>
          <w:bCs w:val="0"/>
          <w:sz w:val="24"/>
          <w:szCs w:val="24"/>
        </w:rPr>
      </w:r>
      <w:r w:rsidR="00B14B93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1907A9">
        <w:fldChar w:fldCharType="begin"/>
      </w:r>
      <w:r w:rsidR="001907A9">
        <w:instrText xml:space="preserve"> REF _Ref305753174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3.3.14.3.2</w:t>
      </w:r>
      <w:r w:rsidR="001907A9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</w:t>
      </w:r>
      <w:r w:rsidR="008D6766">
        <w:rPr>
          <w:sz w:val="24"/>
          <w:szCs w:val="24"/>
        </w:rPr>
        <w:t>Организатору</w:t>
      </w:r>
      <w:r w:rsidRPr="00CA44AD">
        <w:rPr>
          <w:sz w:val="24"/>
          <w:szCs w:val="24"/>
        </w:rPr>
        <w:t xml:space="preserve"> неустойку в размере </w:t>
      </w:r>
      <w:bookmarkEnd w:id="534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B03D1B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1907A9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B03D1B">
        <w:rPr>
          <w:sz w:val="24"/>
          <w:szCs w:val="24"/>
          <w:lang w:eastAsia="ru-RU"/>
        </w:rPr>
        <w:t xml:space="preserve">подраздел </w:t>
      </w:r>
      <w:r w:rsidR="001907A9" w:rsidRPr="00B03D1B">
        <w:fldChar w:fldCharType="begin"/>
      </w:r>
      <w:r w:rsidR="001907A9" w:rsidRPr="00B03D1B">
        <w:instrText xml:space="preserve"> REF _Ref441574460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  <w:lang w:eastAsia="ru-RU"/>
        </w:rPr>
        <w:t>5.13</w:t>
      </w:r>
      <w:r w:rsidR="001907A9" w:rsidRPr="00B03D1B">
        <w:fldChar w:fldCharType="end"/>
      </w:r>
      <w:r w:rsidRPr="00B03D1B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1907A9" w:rsidRPr="00B03D1B">
        <w:fldChar w:fldCharType="begin"/>
      </w:r>
      <w:r w:rsidR="001907A9" w:rsidRPr="00B03D1B">
        <w:instrText xml:space="preserve"> REF _Ref440289953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</w:rPr>
        <w:t>3.4.1.3</w:t>
      </w:r>
      <w:r w:rsidR="001907A9" w:rsidRPr="00B03D1B">
        <w:fldChar w:fldCharType="end"/>
      </w:r>
      <w:r w:rsidRPr="00B03D1B">
        <w:rPr>
          <w:sz w:val="24"/>
          <w:szCs w:val="24"/>
        </w:rPr>
        <w:t xml:space="preserve"> настоящей Документации, по адресу: </w:t>
      </w:r>
      <w:r w:rsidR="00DC32FC" w:rsidRPr="00B03D1B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B03D1B">
        <w:rPr>
          <w:sz w:val="24"/>
          <w:szCs w:val="24"/>
        </w:rPr>
        <w:t>Горностаева</w:t>
      </w:r>
      <w:r w:rsidR="00DC32FC" w:rsidRPr="00B03D1B">
        <w:rPr>
          <w:sz w:val="24"/>
          <w:szCs w:val="24"/>
        </w:rPr>
        <w:t xml:space="preserve"> Татьяна Валентиновна, контактный телефон (495) 747-92-92</w:t>
      </w:r>
      <w:r w:rsidRPr="00B03D1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B03D1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03D1B">
        <w:rPr>
          <w:sz w:val="24"/>
          <w:szCs w:val="24"/>
        </w:rPr>
        <w:t>Пометка «</w:t>
      </w:r>
      <w:r w:rsidRPr="00B03D1B">
        <w:rPr>
          <w:bCs w:val="0"/>
          <w:sz w:val="24"/>
          <w:szCs w:val="24"/>
        </w:rPr>
        <w:t xml:space="preserve"> Соглашение о неустойке</w:t>
      </w:r>
      <w:r w:rsidRPr="00B03D1B">
        <w:rPr>
          <w:sz w:val="24"/>
          <w:szCs w:val="24"/>
        </w:rPr>
        <w:t>»;</w:t>
      </w:r>
    </w:p>
    <w:p w:rsidR="008D1B83" w:rsidRPr="00B03D1B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03D1B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1907A9" w:rsidRPr="00B03D1B">
        <w:fldChar w:fldCharType="begin"/>
      </w:r>
      <w:r w:rsidR="001907A9" w:rsidRPr="00B03D1B">
        <w:instrText xml:space="preserve"> REF _Ref191386085 \r \h  \* MERGEFORMAT </w:instrText>
      </w:r>
      <w:r w:rsidR="001907A9" w:rsidRPr="00B03D1B">
        <w:fldChar w:fldCharType="separate"/>
      </w:r>
      <w:r w:rsidR="006305A1" w:rsidRPr="00B03D1B">
        <w:rPr>
          <w:sz w:val="24"/>
          <w:szCs w:val="24"/>
        </w:rPr>
        <w:t>1.1.1</w:t>
      </w:r>
      <w:r w:rsidR="001907A9" w:rsidRPr="00B03D1B">
        <w:fldChar w:fldCharType="end"/>
      </w:r>
      <w:r w:rsidRPr="00B03D1B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03D1B">
        <w:rPr>
          <w:sz w:val="24"/>
          <w:szCs w:val="24"/>
        </w:rPr>
        <w:t>полное фирменное наименование</w:t>
      </w:r>
      <w:r w:rsidRPr="00382A07">
        <w:rPr>
          <w:sz w:val="24"/>
          <w:szCs w:val="24"/>
        </w:rPr>
        <w:t xml:space="preserve">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1907A9">
        <w:fldChar w:fldCharType="begin"/>
      </w:r>
      <w:r w:rsidR="001907A9">
        <w:instrText xml:space="preserve"> REF _Ref303323780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1.1.4</w:t>
      </w:r>
      <w:r w:rsidR="001907A9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lastRenderedPageBreak/>
        <w:t xml:space="preserve">указанные в п. </w:t>
      </w:r>
      <w:r w:rsidR="001907A9">
        <w:fldChar w:fldCharType="begin"/>
      </w:r>
      <w:r w:rsidR="001907A9">
        <w:instrText xml:space="preserve"> REF _Ref467569911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3.3.14.5</w:t>
      </w:r>
      <w:r w:rsidR="001907A9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szCs w:val="24"/>
        </w:rPr>
        <w:t>3.4.1.3</w:t>
      </w:r>
      <w:r w:rsidR="001907A9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szCs w:val="24"/>
        </w:rPr>
        <w:t>3.4.1.3</w:t>
      </w:r>
      <w:r w:rsidR="001907A9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B03D1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</w:t>
      </w:r>
      <w:r w:rsidRPr="00B03D1B">
        <w:rPr>
          <w:szCs w:val="24"/>
        </w:rPr>
        <w:t>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03D1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03D1B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03D1B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03D1B">
        <w:rPr>
          <w:rFonts w:eastAsia="Calibri"/>
          <w:szCs w:val="24"/>
          <w:lang w:eastAsia="en-US"/>
        </w:rPr>
        <w:t xml:space="preserve"> копию </w:t>
      </w:r>
      <w:r w:rsidRPr="00B03D1B">
        <w:rPr>
          <w:szCs w:val="24"/>
        </w:rPr>
        <w:t>платежного</w:t>
      </w:r>
      <w:r w:rsidRPr="00B03D1B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1907A9" w:rsidRPr="00B03D1B">
        <w:fldChar w:fldCharType="begin"/>
      </w:r>
      <w:r w:rsidR="001907A9" w:rsidRPr="00B03D1B">
        <w:instrText xml:space="preserve"> REF _Ref55335823 \r \h  \* MERGEFORMAT </w:instrText>
      </w:r>
      <w:r w:rsidR="001907A9" w:rsidRPr="00B03D1B">
        <w:fldChar w:fldCharType="separate"/>
      </w:r>
      <w:r w:rsidR="006305A1" w:rsidRPr="00B03D1B">
        <w:rPr>
          <w:rFonts w:eastAsia="Calibri"/>
          <w:szCs w:val="24"/>
          <w:lang w:eastAsia="en-US"/>
        </w:rPr>
        <w:t>5.6</w:t>
      </w:r>
      <w:r w:rsidR="001907A9" w:rsidRPr="00B03D1B">
        <w:fldChar w:fldCharType="end"/>
      </w:r>
      <w:r w:rsidRPr="00B03D1B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03D1B">
        <w:rPr>
          <w:rFonts w:eastAsia="Calibri"/>
          <w:szCs w:val="24"/>
          <w:lang w:eastAsia="en-US"/>
        </w:rPr>
        <w:t>Горностаевой</w:t>
      </w:r>
      <w:r w:rsidRPr="00B03D1B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B03D1B">
          <w:rPr>
            <w:rFonts w:eastAsia="Calibri"/>
            <w:u w:val="single"/>
            <w:lang w:eastAsia="en-US"/>
          </w:rPr>
          <w:t>Gornostaeva.TV@mrsk-1.ru</w:t>
        </w:r>
      </w:hyperlink>
      <w:r w:rsidRPr="00B03D1B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B03D1B">
        <w:rPr>
          <w:rFonts w:eastAsia="Calibri"/>
          <w:szCs w:val="24"/>
          <w:lang w:eastAsia="en-US"/>
        </w:rPr>
        <w:t>Организатору</w:t>
      </w:r>
      <w:r w:rsidRPr="00B03D1B">
        <w:rPr>
          <w:rFonts w:eastAsia="Calibri"/>
          <w:szCs w:val="24"/>
          <w:lang w:eastAsia="en-US"/>
        </w:rPr>
        <w:t xml:space="preserve"> </w:t>
      </w:r>
      <w:r w:rsidRPr="00B03D1B">
        <w:rPr>
          <w:szCs w:val="24"/>
        </w:rPr>
        <w:t xml:space="preserve">до момента истечения срока окончания приема заявок (п. </w:t>
      </w:r>
      <w:r w:rsidR="001907A9" w:rsidRPr="00B03D1B">
        <w:fldChar w:fldCharType="begin"/>
      </w:r>
      <w:r w:rsidR="001907A9" w:rsidRPr="00B03D1B">
        <w:instrText xml:space="preserve"> REF _Ref440289953 \r \h  \* MERGEFORMAT </w:instrText>
      </w:r>
      <w:r w:rsidR="001907A9" w:rsidRPr="00B03D1B">
        <w:fldChar w:fldCharType="separate"/>
      </w:r>
      <w:r w:rsidR="006305A1" w:rsidRPr="00B03D1B">
        <w:rPr>
          <w:szCs w:val="24"/>
        </w:rPr>
        <w:t>3.4.1.3</w:t>
      </w:r>
      <w:r w:rsidR="001907A9" w:rsidRPr="00B03D1B">
        <w:fldChar w:fldCharType="end"/>
      </w:r>
      <w:r w:rsidRPr="00B03D1B">
        <w:rPr>
          <w:szCs w:val="24"/>
        </w:rPr>
        <w:t>).</w:t>
      </w:r>
    </w:p>
    <w:p w:rsidR="006D2FCD" w:rsidRPr="00B03D1B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B03D1B">
        <w:rPr>
          <w:rFonts w:eastAsia="Calibri"/>
          <w:szCs w:val="24"/>
          <w:lang w:eastAsia="en-US"/>
        </w:rPr>
        <w:t>Реквизиты</w:t>
      </w:r>
      <w:r w:rsidRPr="00B03D1B">
        <w:rPr>
          <w:szCs w:val="24"/>
        </w:rPr>
        <w:t xml:space="preserve"> </w:t>
      </w:r>
      <w:r w:rsidR="008D6766" w:rsidRPr="00B03D1B">
        <w:rPr>
          <w:szCs w:val="24"/>
        </w:rPr>
        <w:t>Организатора</w:t>
      </w:r>
      <w:r w:rsidRPr="00B03D1B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B03D1B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03D1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03D1B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03D1B">
        <w:rPr>
          <w:sz w:val="24"/>
          <w:szCs w:val="24"/>
        </w:rPr>
        <w:lastRenderedPageBreak/>
        <w:t>ИНН/КПП: 6901067107/997450001</w:t>
      </w:r>
    </w:p>
    <w:p w:rsidR="006D2FCD" w:rsidRPr="00B03D1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03D1B">
        <w:rPr>
          <w:sz w:val="24"/>
          <w:szCs w:val="24"/>
        </w:rPr>
        <w:t>р/с: 40702810000000019885 в ПАО РОСБАНК</w:t>
      </w:r>
    </w:p>
    <w:p w:rsidR="006D2FCD" w:rsidRPr="00B03D1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03D1B">
        <w:rPr>
          <w:sz w:val="24"/>
          <w:szCs w:val="24"/>
        </w:rPr>
        <w:t>БИК: 044525256</w:t>
      </w:r>
    </w:p>
    <w:p w:rsidR="006D2FCD" w:rsidRPr="00B03D1B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03D1B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03D1B">
        <w:rPr>
          <w:rFonts w:eastAsia="Calibri"/>
          <w:szCs w:val="24"/>
          <w:lang w:eastAsia="en-US"/>
        </w:rPr>
        <w:t>Предоставленное</w:t>
      </w:r>
      <w:r w:rsidRPr="00B03D1B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B03D1B">
        <w:rPr>
          <w:szCs w:val="24"/>
        </w:rPr>
        <w:t>Организатора</w:t>
      </w:r>
      <w:r w:rsidRPr="00B03D1B">
        <w:rPr>
          <w:szCs w:val="24"/>
        </w:rPr>
        <w:t xml:space="preserve">, возвращается </w:t>
      </w:r>
      <w:r w:rsidR="008D6766" w:rsidRPr="00B03D1B">
        <w:rPr>
          <w:szCs w:val="24"/>
        </w:rPr>
        <w:t>Организатор</w:t>
      </w:r>
      <w:r w:rsidRPr="00B03D1B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</w:t>
      </w:r>
      <w:r w:rsidRPr="00DB5A15">
        <w:rPr>
          <w:szCs w:val="24"/>
        </w:rPr>
        <w:t xml:space="preserve">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1907A9">
        <w:fldChar w:fldCharType="begin"/>
      </w:r>
      <w:r w:rsidR="001907A9">
        <w:instrText xml:space="preserve"> REF _Ref306140451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3.14</w:t>
      </w:r>
      <w:r w:rsidR="001907A9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03D1B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B03D1B">
        <w:rPr>
          <w:b/>
          <w:bCs w:val="0"/>
          <w:sz w:val="24"/>
          <w:szCs w:val="24"/>
        </w:rPr>
        <w:t xml:space="preserve">12 часов 00 минут </w:t>
      </w:r>
      <w:r w:rsidR="00F27226" w:rsidRPr="00B03D1B">
        <w:rPr>
          <w:b/>
          <w:bCs w:val="0"/>
          <w:sz w:val="24"/>
          <w:szCs w:val="24"/>
        </w:rPr>
        <w:t>11</w:t>
      </w:r>
      <w:r w:rsidR="002B5044" w:rsidRPr="00B03D1B">
        <w:rPr>
          <w:b/>
          <w:bCs w:val="0"/>
          <w:sz w:val="24"/>
          <w:szCs w:val="24"/>
        </w:rPr>
        <w:t xml:space="preserve"> </w:t>
      </w:r>
      <w:r w:rsidR="00F27226" w:rsidRPr="00B03D1B">
        <w:rPr>
          <w:b/>
          <w:bCs w:val="0"/>
          <w:sz w:val="24"/>
          <w:szCs w:val="24"/>
        </w:rPr>
        <w:t>декабря</w:t>
      </w:r>
      <w:r w:rsidR="002B5044" w:rsidRPr="00B03D1B">
        <w:rPr>
          <w:b/>
          <w:bCs w:val="0"/>
          <w:sz w:val="24"/>
          <w:szCs w:val="24"/>
        </w:rPr>
        <w:t xml:space="preserve"> </w:t>
      </w:r>
      <w:r w:rsidR="004E638A" w:rsidRPr="00B03D1B">
        <w:rPr>
          <w:b/>
          <w:bCs w:val="0"/>
          <w:sz w:val="24"/>
          <w:szCs w:val="24"/>
        </w:rPr>
        <w:t>2017</w:t>
      </w:r>
      <w:r w:rsidR="002B5044" w:rsidRPr="00B03D1B">
        <w:rPr>
          <w:b/>
          <w:bCs w:val="0"/>
          <w:sz w:val="24"/>
          <w:szCs w:val="24"/>
        </w:rPr>
        <w:t xml:space="preserve"> года</w:t>
      </w:r>
      <w:r w:rsidR="00BC2634" w:rsidRPr="00B03D1B">
        <w:rPr>
          <w:b/>
          <w:bCs w:val="0"/>
          <w:sz w:val="24"/>
          <w:szCs w:val="24"/>
        </w:rPr>
        <w:t xml:space="preserve">, </w:t>
      </w:r>
      <w:r w:rsidR="00BC2634" w:rsidRPr="00B03D1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03D1B">
        <w:rPr>
          <w:bCs w:val="0"/>
          <w:spacing w:val="-2"/>
          <w:sz w:val="24"/>
          <w:szCs w:val="24"/>
        </w:rPr>
        <w:t>(под</w:t>
      </w:r>
      <w:r w:rsidR="00BC2634" w:rsidRPr="00B03D1B">
        <w:rPr>
          <w:bCs w:val="0"/>
          <w:sz w:val="24"/>
          <w:szCs w:val="24"/>
        </w:rPr>
        <w:t xml:space="preserve">раздел </w:t>
      </w:r>
      <w:r w:rsidR="001907A9" w:rsidRPr="00B03D1B">
        <w:fldChar w:fldCharType="begin"/>
      </w:r>
      <w:r w:rsidR="001907A9" w:rsidRPr="00B03D1B">
        <w:instrText xml:space="preserve"> REF _Ref55336310 \r \h  \* MERGEFORMAT </w:instrText>
      </w:r>
      <w:r w:rsidR="001907A9" w:rsidRPr="00B03D1B">
        <w:fldChar w:fldCharType="separate"/>
      </w:r>
      <w:r w:rsidR="006305A1" w:rsidRPr="00B03D1B">
        <w:rPr>
          <w:bCs w:val="0"/>
          <w:sz w:val="24"/>
          <w:szCs w:val="24"/>
        </w:rPr>
        <w:t>5.1</w:t>
      </w:r>
      <w:r w:rsidR="001907A9" w:rsidRPr="00B03D1B">
        <w:fldChar w:fldCharType="end"/>
      </w:r>
      <w:r w:rsidR="00BC2634" w:rsidRPr="00B03D1B">
        <w:rPr>
          <w:bCs w:val="0"/>
          <w:sz w:val="24"/>
          <w:szCs w:val="24"/>
          <w:lang w:eastAsia="ru-RU"/>
        </w:rPr>
        <w:t>)</w:t>
      </w:r>
      <w:r w:rsidR="00BC2634" w:rsidRPr="00B03D1B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03D1B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B03D1B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1907A9" w:rsidRPr="00B03D1B">
        <w:fldChar w:fldCharType="begin"/>
      </w:r>
      <w:r w:rsidR="001907A9" w:rsidRPr="00B03D1B">
        <w:instrText xml:space="preserve"> REF _Ref440289953 \r \h  \* MERGEFORMAT </w:instrText>
      </w:r>
      <w:r w:rsidR="001907A9" w:rsidRPr="00B03D1B">
        <w:fldChar w:fldCharType="separate"/>
      </w:r>
      <w:r w:rsidR="006305A1" w:rsidRPr="00B03D1B">
        <w:rPr>
          <w:bCs w:val="0"/>
          <w:sz w:val="24"/>
          <w:szCs w:val="24"/>
        </w:rPr>
        <w:t>3.4.1.3</w:t>
      </w:r>
      <w:r w:rsidR="001907A9" w:rsidRPr="00B03D1B">
        <w:fldChar w:fldCharType="end"/>
      </w:r>
      <w:r w:rsidRPr="00B03D1B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382A07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</w:t>
      </w:r>
      <w:r w:rsidRPr="00382A07">
        <w:rPr>
          <w:bCs w:val="0"/>
          <w:sz w:val="24"/>
          <w:szCs w:val="24"/>
        </w:rPr>
        <w:lastRenderedPageBreak/>
        <w:t>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1907A9">
        <w:fldChar w:fldCharType="begin"/>
      </w:r>
      <w:r w:rsidR="001907A9">
        <w:instrText xml:space="preserve"> REF _Ref440272256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5.12</w:t>
      </w:r>
      <w:r w:rsidR="001907A9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907A9">
        <w:fldChar w:fldCharType="begin"/>
      </w:r>
      <w:r w:rsidR="001907A9">
        <w:instrText xml:space="preserve"> REF _Ref467569419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5.13</w:t>
      </w:r>
      <w:r w:rsidR="001907A9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1907A9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1907A9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1907A9">
        <w:fldChar w:fldCharType="begin"/>
      </w:r>
      <w:r w:rsidR="001907A9">
        <w:instrText xml:space="preserve"> REF _Ref440289953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1907A9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1907A9">
        <w:fldChar w:fldCharType="begin"/>
      </w:r>
      <w:r w:rsidR="001907A9">
        <w:instrText xml:space="preserve"> REF _Ref55279015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3.3.1.6</w:t>
      </w:r>
      <w:r w:rsidR="001907A9">
        <w:fldChar w:fldCharType="end"/>
      </w:r>
      <w:r w:rsidRPr="00382A07">
        <w:rPr>
          <w:sz w:val="24"/>
          <w:szCs w:val="24"/>
        </w:rPr>
        <w:t xml:space="preserve">, </w:t>
      </w:r>
      <w:r w:rsidR="001907A9">
        <w:fldChar w:fldCharType="begin"/>
      </w:r>
      <w:r w:rsidR="001907A9">
        <w:instrText xml:space="preserve"> REF _Ref195087786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3.3.1.7</w:t>
      </w:r>
      <w:r w:rsidR="001907A9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1907A9">
        <w:fldChar w:fldCharType="begin"/>
      </w:r>
      <w:r w:rsidR="001907A9">
        <w:instrText xml:space="preserve"> REF _Ref93089454 \n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1907A9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1907A9">
        <w:fldChar w:fldCharType="begin"/>
      </w:r>
      <w:r w:rsidR="001907A9">
        <w:instrText xml:space="preserve"> REF _Ref303670674 \n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1907A9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_Ref306138385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1907A9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_Ref444179578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5.10</w:t>
      </w:r>
      <w:r w:rsidR="001907A9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1907A9">
        <w:fldChar w:fldCharType="begin"/>
      </w:r>
      <w:r w:rsidR="001907A9">
        <w:instrText xml:space="preserve"> REF _Ref306176386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</w:t>
      </w:r>
      <w:r w:rsidR="001907A9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1907A9">
        <w:fldChar w:fldCharType="begin"/>
      </w:r>
      <w:r w:rsidR="001907A9">
        <w:instrText xml:space="preserve"> REF _Ref306176386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</w:t>
      </w:r>
      <w:r w:rsidR="001907A9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1907A9">
        <w:fldChar w:fldCharType="begin"/>
      </w:r>
      <w:r w:rsidR="001907A9">
        <w:instrText xml:space="preserve"> REF _Ref471821960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3.8</w:t>
      </w:r>
      <w:r w:rsidR="001907A9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1907A9">
        <w:fldChar w:fldCharType="begin"/>
      </w:r>
      <w:r w:rsidR="001907A9">
        <w:instrText xml:space="preserve"> REF _Ref465850064 \r \h  \* MERGEFORMAT </w:instrText>
      </w:r>
      <w:r w:rsidR="001907A9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1907A9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1907A9">
        <w:fldChar w:fldCharType="begin"/>
      </w:r>
      <w:r w:rsidR="001907A9">
        <w:instrText xml:space="preserve"> REF _Ref306352987 \r \h  \* MERGEFORMAT </w:instrText>
      </w:r>
      <w:r w:rsidR="001907A9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1907A9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1907A9">
        <w:fldChar w:fldCharType="begin"/>
      </w:r>
      <w:r w:rsidR="001907A9">
        <w:instrText xml:space="preserve"> REF _Ref306353005 \r \h  \* MERGEFORMAT </w:instrText>
      </w:r>
      <w:r w:rsidR="001907A9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1907A9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1907A9">
        <w:fldChar w:fldCharType="begin"/>
      </w:r>
      <w:r w:rsidR="001907A9">
        <w:instrText xml:space="preserve"> REF _Ref465670219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3.11</w:t>
      </w:r>
      <w:r w:rsidR="001907A9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1907A9">
        <w:fldChar w:fldCharType="begin"/>
      </w:r>
      <w:r w:rsidR="001907A9">
        <w:instrText xml:space="preserve"> REF _Ref468453355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3.7.8</w:t>
      </w:r>
      <w:r w:rsidR="001907A9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1907A9">
        <w:fldChar w:fldCharType="begin"/>
      </w:r>
      <w:r w:rsidR="001907A9">
        <w:instrText xml:space="preserve"> REF _Ref465675151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3.11.2</w:t>
      </w:r>
      <w:r w:rsidR="001907A9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1907A9">
        <w:fldChar w:fldCharType="begin"/>
      </w:r>
      <w:r w:rsidR="001907A9">
        <w:instrText xml:space="preserve"> REF _Ref465675151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3.11.2</w:t>
      </w:r>
      <w:r w:rsidR="001907A9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03D1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>=1,0), при этом Договор заключается по цене Договора, предложенной Участником в Заявке (</w:t>
      </w:r>
      <w:r w:rsidRPr="00B03D1B">
        <w:rPr>
          <w:sz w:val="24"/>
          <w:szCs w:val="24"/>
        </w:rPr>
        <w:t>методика оценки изложена в Приложении №3 к настоящей Документации).</w:t>
      </w:r>
    </w:p>
    <w:p w:rsidR="00031513" w:rsidRPr="00B03D1B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03D1B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D1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1907A9" w:rsidRPr="00B03D1B">
        <w:fldChar w:fldCharType="begin"/>
      </w:r>
      <w:r w:rsidR="001907A9" w:rsidRPr="00B03D1B">
        <w:instrText xml:space="preserve"> REF _Ref303251044 \r \h  \* MERGEFORMAT </w:instrText>
      </w:r>
      <w:r w:rsidR="001907A9" w:rsidRPr="00B03D1B">
        <w:fldChar w:fldCharType="separate"/>
      </w:r>
      <w:r w:rsidR="006305A1" w:rsidRPr="00B03D1B">
        <w:rPr>
          <w:rFonts w:ascii="Times New Roman" w:hAnsi="Times New Roman" w:cs="Times New Roman"/>
          <w:sz w:val="24"/>
          <w:szCs w:val="24"/>
        </w:rPr>
        <w:t>3.10</w:t>
      </w:r>
      <w:r w:rsidR="001907A9" w:rsidRPr="00B03D1B">
        <w:fldChar w:fldCharType="end"/>
      </w:r>
      <w:r w:rsidRPr="00B03D1B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1907A9">
        <w:fldChar w:fldCharType="begin"/>
      </w:r>
      <w:r w:rsidR="001907A9">
        <w:instrText xml:space="preserve"> REF _Ref472411304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3.3.7.1</w:t>
      </w:r>
      <w:r w:rsidR="001907A9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1907A9">
        <w:fldChar w:fldCharType="begin"/>
      </w:r>
      <w:r w:rsidR="001907A9">
        <w:instrText xml:space="preserve"> REF _Ref440271072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1907A9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1907A9">
        <w:fldChar w:fldCharType="begin"/>
      </w:r>
      <w:r w:rsidR="001907A9">
        <w:instrText xml:space="preserve"> REF _Ref468456963 \r \h  \* MERGEFORMAT </w:instrText>
      </w:r>
      <w:r w:rsidR="001907A9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1907A9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1907A9">
        <w:fldChar w:fldCharType="begin"/>
      </w:r>
      <w:r w:rsidR="001907A9">
        <w:instrText xml:space="preserve"> REF _Ref465675151 \r \h  \* MERGEFORMAT </w:instrText>
      </w:r>
      <w:r w:rsidR="001907A9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1907A9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1907A9">
        <w:fldChar w:fldCharType="begin"/>
      </w:r>
      <w:r w:rsidR="001907A9">
        <w:instrText xml:space="preserve"> REF _Ref468457053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3.6.2.5</w:t>
      </w:r>
      <w:r w:rsidR="001907A9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_Ref465437572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3.13.2</w:t>
      </w:r>
      <w:r w:rsidR="001907A9">
        <w:fldChar w:fldCharType="end"/>
      </w:r>
      <w:r w:rsidR="007929A7" w:rsidRPr="001018D6">
        <w:rPr>
          <w:sz w:val="24"/>
          <w:szCs w:val="24"/>
        </w:rPr>
        <w:t>-</w:t>
      </w:r>
      <w:r w:rsidR="001907A9">
        <w:fldChar w:fldCharType="begin"/>
      </w:r>
      <w:r w:rsidR="001907A9">
        <w:instrText xml:space="preserve"> REF _Ref465440181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3.13.4</w:t>
      </w:r>
      <w:r w:rsidR="001907A9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1907A9">
        <w:fldChar w:fldCharType="begin"/>
      </w:r>
      <w:r w:rsidR="001907A9">
        <w:instrText xml:space="preserve"> REF _Ref465437572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3.13.2</w:t>
      </w:r>
      <w:r w:rsidR="001907A9">
        <w:fldChar w:fldCharType="end"/>
      </w:r>
      <w:r w:rsidRPr="001018D6">
        <w:rPr>
          <w:sz w:val="24"/>
          <w:szCs w:val="24"/>
        </w:rPr>
        <w:t>-</w:t>
      </w:r>
      <w:r w:rsidR="001907A9">
        <w:fldChar w:fldCharType="begin"/>
      </w:r>
      <w:r w:rsidR="001907A9">
        <w:instrText xml:space="preserve"> REF _Ref465440181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3.13.4</w:t>
      </w:r>
      <w:r w:rsidR="001907A9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1907A9">
        <w:fldChar w:fldCharType="begin"/>
      </w:r>
      <w:r w:rsidR="001907A9">
        <w:instrText xml:space="preserve"> REF _Ref465670219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3.11</w:t>
      </w:r>
      <w:r w:rsidR="001907A9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1907A9">
        <w:fldChar w:fldCharType="begin"/>
      </w:r>
      <w:r w:rsidR="001907A9">
        <w:instrText xml:space="preserve"> REF _Ref465437572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3.13.2</w:t>
      </w:r>
      <w:r w:rsidR="001907A9">
        <w:fldChar w:fldCharType="end"/>
      </w:r>
      <w:r w:rsidRPr="001018D6">
        <w:rPr>
          <w:sz w:val="24"/>
          <w:szCs w:val="24"/>
        </w:rPr>
        <w:t>-</w:t>
      </w:r>
      <w:r w:rsidR="001907A9">
        <w:fldChar w:fldCharType="begin"/>
      </w:r>
      <w:r w:rsidR="001907A9">
        <w:instrText xml:space="preserve"> REF _Ref465440181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3.13.4</w:t>
      </w:r>
      <w:r w:rsidR="001907A9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1907A9">
        <w:fldChar w:fldCharType="begin"/>
      </w:r>
      <w:r w:rsidR="001907A9">
        <w:instrText xml:space="preserve"> REF _Ref294695546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1907A9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_Ref294695403 \n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1907A9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1907A9">
        <w:fldChar w:fldCharType="begin"/>
      </w:r>
      <w:r w:rsidR="001907A9">
        <w:instrText xml:space="preserve"> REF _Ref466909528 \r \h  \* MERGEFORMAT </w:instrText>
      </w:r>
      <w:r w:rsidR="001907A9">
        <w:fldChar w:fldCharType="separate"/>
      </w:r>
      <w:r w:rsidR="006305A1" w:rsidRPr="000D2D6A">
        <w:rPr>
          <w:sz w:val="24"/>
          <w:szCs w:val="24"/>
        </w:rPr>
        <w:t>3.3.8.9</w:t>
      </w:r>
      <w:r w:rsidR="001907A9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_Ref305979053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3.12.5</w:t>
      </w:r>
      <w:r w:rsidR="001907A9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</w:t>
      </w:r>
      <w:r w:rsidRPr="001018D6">
        <w:rPr>
          <w:sz w:val="24"/>
          <w:szCs w:val="24"/>
        </w:rPr>
        <w:lastRenderedPageBreak/>
        <w:t xml:space="preserve">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1907A9">
        <w:fldChar w:fldCharType="begin"/>
      </w:r>
      <w:r w:rsidR="001907A9">
        <w:instrText xml:space="preserve"> REF _Ref471821960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3.8</w:t>
      </w:r>
      <w:r w:rsidR="001907A9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_Ref440272931 \r \h  \* MERGEFORMAT </w:instrText>
      </w:r>
      <w:r w:rsidR="001907A9">
        <w:fldChar w:fldCharType="separate"/>
      </w:r>
      <w:r w:rsidR="006305A1">
        <w:t>2</w:t>
      </w:r>
      <w:r w:rsidR="001907A9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1907A9">
        <w:fldChar w:fldCharType="begin"/>
      </w:r>
      <w:r w:rsidR="001907A9">
        <w:instrText xml:space="preserve"> REF _Ref465437572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3.13.2</w:t>
      </w:r>
      <w:r w:rsidR="001907A9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1907A9">
        <w:fldChar w:fldCharType="begin"/>
      </w:r>
      <w:r w:rsidR="001907A9">
        <w:instrText xml:space="preserve"> REF _Ref468973820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3.3.14.4.4</w:t>
      </w:r>
      <w:r w:rsidR="001907A9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_Ref440272931 \r \h  \* MERGEFORMAT </w:instrText>
      </w:r>
      <w:r w:rsidR="001907A9">
        <w:fldChar w:fldCharType="separate"/>
      </w:r>
      <w:r w:rsidR="006305A1">
        <w:t>2</w:t>
      </w:r>
      <w:r w:rsidR="001907A9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1907A9">
        <w:fldChar w:fldCharType="begin"/>
      </w:r>
      <w:r w:rsidR="001907A9">
        <w:instrText xml:space="preserve"> REF _Ref465437572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3.13.2</w:t>
      </w:r>
      <w:r w:rsidR="001907A9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_Ref468462141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3.12</w:t>
      </w:r>
      <w:r w:rsidR="001907A9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_Ref468462243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3.12.6</w:t>
      </w:r>
      <w:r w:rsidR="001907A9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1907A9">
        <w:fldChar w:fldCharType="begin"/>
      </w:r>
      <w:r w:rsidR="001907A9">
        <w:instrText xml:space="preserve"> REF _Ref191386085 \r \h  \* MERGEFORMAT </w:instrText>
      </w:r>
      <w:r w:rsidR="001907A9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1907A9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B03D1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B03D1B">
        <w:rPr>
          <w:b w:val="0"/>
          <w:szCs w:val="24"/>
        </w:rPr>
        <w:t xml:space="preserve">Лоту №1 (подраздел </w:t>
      </w:r>
      <w:r w:rsidR="001907A9" w:rsidRPr="00B03D1B">
        <w:fldChar w:fldCharType="begin"/>
      </w:r>
      <w:r w:rsidR="001907A9" w:rsidRPr="00B03D1B">
        <w:instrText xml:space="preserve"> REF _Ref440275279 \r \h  \* MERGEFORMAT </w:instrText>
      </w:r>
      <w:r w:rsidR="001907A9" w:rsidRPr="00B03D1B">
        <w:fldChar w:fldCharType="separate"/>
      </w:r>
      <w:r w:rsidR="006305A1" w:rsidRPr="00B03D1B">
        <w:rPr>
          <w:b w:val="0"/>
          <w:szCs w:val="24"/>
        </w:rPr>
        <w:t>1.1.4</w:t>
      </w:r>
      <w:r w:rsidR="001907A9" w:rsidRPr="00B03D1B">
        <w:fldChar w:fldCharType="end"/>
      </w:r>
      <w:r w:rsidR="00A154B7" w:rsidRPr="00B03D1B">
        <w:rPr>
          <w:b w:val="0"/>
          <w:szCs w:val="24"/>
        </w:rPr>
        <w:t>)</w:t>
      </w:r>
      <w:r w:rsidRPr="00B03D1B">
        <w:rPr>
          <w:b w:val="0"/>
          <w:szCs w:val="24"/>
        </w:rPr>
        <w:t xml:space="preserve"> изложен</w:t>
      </w:r>
      <w:r w:rsidR="00F463E8" w:rsidRPr="00B03D1B">
        <w:rPr>
          <w:b w:val="0"/>
          <w:szCs w:val="24"/>
        </w:rPr>
        <w:t>о(</w:t>
      </w:r>
      <w:r w:rsidRPr="00B03D1B">
        <w:rPr>
          <w:b w:val="0"/>
          <w:szCs w:val="24"/>
        </w:rPr>
        <w:t>ы</w:t>
      </w:r>
      <w:r w:rsidR="00F463E8" w:rsidRPr="00B03D1B">
        <w:rPr>
          <w:b w:val="0"/>
          <w:szCs w:val="24"/>
        </w:rPr>
        <w:t>)</w:t>
      </w:r>
      <w:r w:rsidRPr="00B03D1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03D1B">
        <w:rPr>
          <w:b w:val="0"/>
          <w:szCs w:val="24"/>
        </w:rPr>
        <w:t>Участник</w:t>
      </w:r>
      <w:r w:rsidRPr="00B03D1B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B03D1B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9093"/>
      <w:bookmarkStart w:id="782" w:name="_Ref194832984"/>
      <w:bookmarkStart w:id="783" w:name="_Ref197686508"/>
      <w:bookmarkStart w:id="784" w:name="_Toc423421727"/>
      <w:r w:rsidRPr="00B03D1B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B03D1B" w:rsidRDefault="002B5044" w:rsidP="0021751A">
      <w:pPr>
        <w:pStyle w:val="2"/>
        <w:ind w:left="1701" w:hanging="1134"/>
      </w:pPr>
      <w:bookmarkStart w:id="785" w:name="_Toc498589094"/>
      <w:r w:rsidRPr="00B03D1B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9095"/>
      <w:bookmarkStart w:id="806" w:name="_Ref194833053"/>
      <w:bookmarkStart w:id="807" w:name="_Ref223496951"/>
      <w:bookmarkStart w:id="808" w:name="_Ref223496970"/>
      <w:r w:rsidRPr="00B03D1B">
        <w:rPr>
          <w:b w:val="0"/>
          <w:szCs w:val="24"/>
        </w:rPr>
        <w:t>Участник</w:t>
      </w:r>
      <w:r w:rsidR="002B5044" w:rsidRPr="00B03D1B">
        <w:rPr>
          <w:b w:val="0"/>
          <w:szCs w:val="24"/>
        </w:rPr>
        <w:t xml:space="preserve"> в составе свое</w:t>
      </w:r>
      <w:r w:rsidR="00841A6F" w:rsidRPr="00B03D1B">
        <w:rPr>
          <w:b w:val="0"/>
          <w:szCs w:val="24"/>
        </w:rPr>
        <w:t>й</w:t>
      </w:r>
      <w:r w:rsidR="002B5044" w:rsidRPr="00B03D1B">
        <w:rPr>
          <w:b w:val="0"/>
          <w:szCs w:val="24"/>
        </w:rPr>
        <w:t xml:space="preserve"> </w:t>
      </w:r>
      <w:r w:rsidR="00841A6F" w:rsidRPr="00B03D1B">
        <w:rPr>
          <w:b w:val="0"/>
          <w:szCs w:val="24"/>
        </w:rPr>
        <w:t>Заявки</w:t>
      </w:r>
      <w:r w:rsidR="002B5044" w:rsidRPr="00B03D1B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</w:t>
      </w:r>
      <w:r w:rsidR="002B5044" w:rsidRPr="00382A07">
        <w:rPr>
          <w:b w:val="0"/>
          <w:szCs w:val="24"/>
        </w:rPr>
        <w:t>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5.3</w:t>
      </w:r>
      <w:r w:rsidR="001907A9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b w:val="0"/>
          <w:szCs w:val="24"/>
        </w:rPr>
        <w:t>5.3</w:t>
      </w:r>
      <w:r w:rsidR="001907A9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1907A9">
        <w:fldChar w:fldCharType="begin"/>
      </w:r>
      <w:r w:rsidR="001907A9">
        <w:instrText xml:space="preserve"> REF _Ref306008743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3.3.4</w:t>
      </w:r>
      <w:r w:rsidR="001907A9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1907A9">
        <w:fldChar w:fldCharType="begin"/>
      </w:r>
      <w:r w:rsidR="001907A9">
        <w:instrText xml:space="preserve"> REF _Ref55279015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3.3.1.6</w:t>
      </w:r>
      <w:r w:rsidR="001907A9">
        <w:fldChar w:fldCharType="end"/>
      </w:r>
      <w:r w:rsidRPr="00382A07">
        <w:rPr>
          <w:sz w:val="24"/>
          <w:szCs w:val="24"/>
        </w:rPr>
        <w:t xml:space="preserve"> и </w:t>
      </w:r>
      <w:r w:rsidR="001907A9">
        <w:fldChar w:fldCharType="begin"/>
      </w:r>
      <w:r w:rsidR="001907A9">
        <w:instrText xml:space="preserve"> REF _Ref195087786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3.3.1.7</w:t>
      </w:r>
      <w:r w:rsidR="001907A9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1907A9">
        <w:fldChar w:fldCharType="begin"/>
      </w:r>
      <w:r w:rsidR="001907A9">
        <w:instrText xml:space="preserve"> REF _Ref450646963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4.2</w:t>
      </w:r>
      <w:r w:rsidR="001907A9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1907A9">
        <w:fldChar w:fldCharType="begin"/>
      </w:r>
      <w:r w:rsidR="001907A9">
        <w:instrText xml:space="preserve"> REF _Ref86826666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5.3</w:t>
      </w:r>
      <w:r w:rsidR="001907A9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1907A9">
        <w:fldChar w:fldCharType="begin"/>
      </w:r>
      <w:r w:rsidR="001907A9">
        <w:instrText xml:space="preserve"> REF _Ref440292752 \r \h  \* MERGEFORMAT </w:instrText>
      </w:r>
      <w:r w:rsidR="001907A9">
        <w:fldChar w:fldCharType="separate"/>
      </w:r>
      <w:r w:rsidR="006305A1">
        <w:t>2</w:t>
      </w:r>
      <w:r w:rsidR="001907A9">
        <w:fldChar w:fldCharType="end"/>
      </w:r>
      <w:r w:rsidRPr="001018D6">
        <w:rPr>
          <w:sz w:val="24"/>
          <w:szCs w:val="24"/>
        </w:rPr>
        <w:t xml:space="preserve"> и </w:t>
      </w:r>
      <w:r w:rsidR="001907A9">
        <w:fldChar w:fldCharType="begin"/>
      </w:r>
      <w:r w:rsidR="001907A9">
        <w:instrText xml:space="preserve"> REF _Ref440292779 \r \h  \* MERGEFORMAT </w:instrText>
      </w:r>
      <w:r w:rsidR="001907A9">
        <w:fldChar w:fldCharType="separate"/>
      </w:r>
      <w:r w:rsidR="006305A1">
        <w:t>4</w:t>
      </w:r>
      <w:r w:rsidR="001907A9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1907A9">
        <w:fldChar w:fldCharType="begin"/>
      </w:r>
      <w:r w:rsidR="001907A9">
        <w:instrText xml:space="preserve"> REF _Ref440271072 \r \h  \* MERGEFORMAT </w:instrText>
      </w:r>
      <w:r w:rsidR="001907A9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1907A9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1907A9">
        <w:fldChar w:fldCharType="begin"/>
      </w:r>
      <w:r w:rsidR="001907A9">
        <w:instrText xml:space="preserve"> REF _Ref440292555 \r \h  \* MERGEFORMAT </w:instrText>
      </w:r>
      <w:r w:rsidR="001907A9">
        <w:fldChar w:fldCharType="separate"/>
      </w:r>
      <w:r w:rsidR="006305A1">
        <w:t>4</w:t>
      </w:r>
      <w:r w:rsidR="001907A9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1907A9">
        <w:fldChar w:fldCharType="begin"/>
      </w:r>
      <w:r w:rsidR="001907A9">
        <w:instrText xml:space="preserve"> REF _Ref440271182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3.3.1.9</w:t>
      </w:r>
      <w:r w:rsidR="001907A9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1907A9">
        <w:fldChar w:fldCharType="begin"/>
      </w:r>
      <w:r w:rsidR="001907A9">
        <w:instrText xml:space="preserve"> REF _Ref440292618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4.4.1</w:t>
      </w:r>
      <w:r w:rsidR="001907A9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_Ref440273986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5.2</w:t>
      </w:r>
      <w:r w:rsidR="001907A9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1907A9">
              <w:fldChar w:fldCharType="begin"/>
            </w:r>
            <w:r w:rsidR="001907A9">
              <w:instrText xml:space="preserve"> REF _Ref440272931 \r \h  \* MERGEFORMAT </w:instrText>
            </w:r>
            <w:r w:rsidR="001907A9">
              <w:fldChar w:fldCharType="separate"/>
            </w:r>
            <w:r w:rsidR="006305A1">
              <w:t>2</w:t>
            </w:r>
            <w:r w:rsidR="001907A9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1907A9">
              <w:fldChar w:fldCharType="begin"/>
            </w:r>
            <w:r w:rsidR="001907A9">
              <w:instrText xml:space="preserve"> REF _Ref440272931 \r \h  \* MERGEFORMAT </w:instrText>
            </w:r>
            <w:r w:rsidR="001907A9">
              <w:fldChar w:fldCharType="separate"/>
            </w:r>
            <w:r w:rsidR="006305A1">
              <w:t>2</w:t>
            </w:r>
            <w:r w:rsidR="001907A9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1907A9">
        <w:fldChar w:fldCharType="begin"/>
      </w:r>
      <w:r w:rsidR="001907A9">
        <w:instrText xml:space="preserve"> REF _Ref440274025 \r \h  \* MERGEFORMAT </w:instrText>
      </w:r>
      <w:r w:rsidR="001907A9">
        <w:fldChar w:fldCharType="separate"/>
      </w:r>
      <w:r w:rsidR="006305A1">
        <w:t>2</w:t>
      </w:r>
      <w:r w:rsidR="001907A9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1907A9">
        <w:fldChar w:fldCharType="begin"/>
      </w:r>
      <w:r w:rsidR="001907A9">
        <w:instrText xml:space="preserve"> REF _Ref294695546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1907A9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1907A9">
        <w:fldChar w:fldCharType="begin"/>
      </w:r>
      <w:r w:rsidR="001907A9">
        <w:instrText xml:space="preserve"> REF _Ref440274159 \r \h  \* MERGEFORMAT </w:instrText>
      </w:r>
      <w:r w:rsidR="001907A9">
        <w:fldChar w:fldCharType="separate"/>
      </w:r>
      <w:r w:rsidR="006305A1">
        <w:t>4</w:t>
      </w:r>
      <w:r w:rsidR="001907A9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C1081F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C1081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г.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C1081F">
        <w:rPr>
          <w:sz w:val="24"/>
          <w:szCs w:val="24"/>
        </w:rPr>
        <w:t>5.1</w:t>
      </w:r>
      <w:r w:rsidR="001907A9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1907A9">
        <w:fldChar w:fldCharType="begin"/>
      </w:r>
      <w:r w:rsidR="001907A9">
        <w:instrText xml:space="preserve"> REF _Ref440275279 \r \h  \* MERGEFORMAT </w:instrText>
      </w:r>
      <w:r w:rsidR="001907A9">
        <w:fldChar w:fldCharType="separate"/>
      </w:r>
      <w:r w:rsidR="006305A1" w:rsidRPr="006305A1">
        <w:rPr>
          <w:vertAlign w:val="subscript"/>
        </w:rPr>
        <w:t>1.1.4</w:t>
      </w:r>
      <w:r w:rsidR="001907A9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1907A9">
        <w:fldChar w:fldCharType="begin"/>
      </w:r>
      <w:r w:rsidR="001907A9">
        <w:instrText xml:space="preserve"> REF _Ref440275279 \r \h  \* MERGEFORMAT </w:instrText>
      </w:r>
      <w:r w:rsidR="001907A9">
        <w:fldChar w:fldCharType="separate"/>
      </w:r>
      <w:r w:rsidR="006305A1" w:rsidRPr="006305A1">
        <w:rPr>
          <w:vertAlign w:val="subscript"/>
        </w:rPr>
        <w:t>1.1.4</w:t>
      </w:r>
      <w:r w:rsidR="001907A9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1907A9">
        <w:fldChar w:fldCharType="begin"/>
      </w:r>
      <w:r w:rsidR="001907A9">
        <w:instrText xml:space="preserve"> REF _Ref191386461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3.3.10</w:t>
      </w:r>
      <w:r w:rsidR="001907A9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1907A9">
        <w:fldChar w:fldCharType="begin"/>
      </w:r>
      <w:r w:rsidR="001907A9">
        <w:instrText xml:space="preserve"> REF _Ref55336310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5.1</w:t>
      </w:r>
      <w:r w:rsidR="001907A9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1907A9">
        <w:fldChar w:fldCharType="begin"/>
      </w:r>
      <w:r w:rsidR="001907A9">
        <w:instrText xml:space="preserve"> REF _Ref440274337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5.2</w:t>
      </w:r>
      <w:r w:rsidR="001907A9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1907A9">
        <w:fldChar w:fldCharType="begin"/>
      </w:r>
      <w:r w:rsidR="001907A9">
        <w:instrText xml:space="preserve"> REF _Ref440274366 \r \h  \* MERGEFORMAT </w:instrText>
      </w:r>
      <w:r w:rsidR="001907A9">
        <w:fldChar w:fldCharType="separate"/>
      </w:r>
      <w:r w:rsidR="006305A1" w:rsidRPr="006305A1">
        <w:rPr>
          <w:sz w:val="24"/>
          <w:szCs w:val="24"/>
        </w:rPr>
        <w:t>5.4</w:t>
      </w:r>
      <w:r w:rsidR="001907A9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D67" w:rsidRDefault="00712D67">
      <w:pPr>
        <w:spacing w:line="240" w:lineRule="auto"/>
      </w:pPr>
      <w:r>
        <w:separator/>
      </w:r>
    </w:p>
  </w:endnote>
  <w:endnote w:type="continuationSeparator" w:id="0">
    <w:p w:rsidR="00712D67" w:rsidRDefault="00712D67">
      <w:pPr>
        <w:spacing w:line="240" w:lineRule="auto"/>
      </w:pPr>
      <w:r>
        <w:continuationSeparator/>
      </w:r>
    </w:p>
  </w:endnote>
  <w:endnote w:id="1">
    <w:p w:rsidR="008D6766" w:rsidRPr="00C1081F" w:rsidRDefault="008D6766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B14B9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676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766" w:rsidRDefault="008D676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FA0376" w:rsidRDefault="008D676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B14B9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B14B93" w:rsidRPr="00FA0376">
      <w:rPr>
        <w:sz w:val="16"/>
        <w:szCs w:val="16"/>
        <w:lang w:eastAsia="ru-RU"/>
      </w:rPr>
      <w:fldChar w:fldCharType="separate"/>
    </w:r>
    <w:r w:rsidR="000B4A51">
      <w:rPr>
        <w:noProof/>
        <w:sz w:val="16"/>
        <w:szCs w:val="16"/>
        <w:lang w:eastAsia="ru-RU"/>
      </w:rPr>
      <w:t>4</w:t>
    </w:r>
    <w:r w:rsidR="00B14B93" w:rsidRPr="00FA0376">
      <w:rPr>
        <w:sz w:val="16"/>
        <w:szCs w:val="16"/>
        <w:lang w:eastAsia="ru-RU"/>
      </w:rPr>
      <w:fldChar w:fldCharType="end"/>
    </w:r>
  </w:p>
  <w:p w:rsidR="008D6766" w:rsidRPr="00EE0539" w:rsidRDefault="008D676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D26A0E" w:rsidRPr="00D26A0E">
      <w:rPr>
        <w:sz w:val="18"/>
        <w:szCs w:val="18"/>
      </w:rPr>
      <w:t>Договора на поставку приборной продукции для нужд ПАО «МРСК Центра и Приволжья» (филиала «Калугаэнерго»)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D67" w:rsidRDefault="00712D67">
      <w:pPr>
        <w:spacing w:line="240" w:lineRule="auto"/>
      </w:pPr>
      <w:r>
        <w:separator/>
      </w:r>
    </w:p>
  </w:footnote>
  <w:footnote w:type="continuationSeparator" w:id="0">
    <w:p w:rsidR="00712D67" w:rsidRDefault="00712D67">
      <w:pPr>
        <w:spacing w:line="240" w:lineRule="auto"/>
      </w:pPr>
      <w:r>
        <w:continuationSeparator/>
      </w:r>
    </w:p>
  </w:footnote>
  <w:footnote w:id="1">
    <w:p w:rsidR="008D6766" w:rsidRPr="00B36685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6766" w:rsidRDefault="008D6766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6766" w:rsidRDefault="008D6766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0788F" w:rsidRPr="00F83889" w:rsidRDefault="00A0788F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6766" w:rsidRDefault="008D6766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Pr="00930031" w:rsidRDefault="008D676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766" w:rsidRDefault="008D67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7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8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9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0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2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9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8"/>
  </w:num>
  <w:num w:numId="29">
    <w:abstractNumId w:val="133"/>
  </w:num>
  <w:num w:numId="30">
    <w:abstractNumId w:val="94"/>
  </w:num>
  <w:num w:numId="31">
    <w:abstractNumId w:val="95"/>
  </w:num>
  <w:num w:numId="32">
    <w:abstractNumId w:val="118"/>
  </w:num>
  <w:num w:numId="33">
    <w:abstractNumId w:val="136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2"/>
  </w:num>
  <w:num w:numId="50">
    <w:abstractNumId w:val="92"/>
  </w:num>
  <w:num w:numId="51">
    <w:abstractNumId w:val="79"/>
  </w:num>
  <w:num w:numId="52">
    <w:abstractNumId w:val="131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90"/>
  </w:num>
  <w:num w:numId="61">
    <w:abstractNumId w:val="73"/>
  </w:num>
  <w:num w:numId="62">
    <w:abstractNumId w:val="137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39"/>
  </w:num>
  <w:num w:numId="68">
    <w:abstractNumId w:val="85"/>
  </w:num>
  <w:num w:numId="69">
    <w:abstractNumId w:val="112"/>
  </w:num>
  <w:num w:numId="70">
    <w:abstractNumId w:val="97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38"/>
  </w:num>
  <w:num w:numId="75">
    <w:abstractNumId w:val="88"/>
  </w:num>
  <w:num w:numId="76">
    <w:abstractNumId w:val="115"/>
  </w:num>
  <w:num w:numId="77">
    <w:abstractNumId w:val="141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1"/>
  </w:num>
  <w:num w:numId="85">
    <w:abstractNumId w:val="103"/>
  </w:num>
  <w:num w:numId="86">
    <w:abstractNumId w:val="120"/>
  </w:num>
  <w:num w:numId="87">
    <w:abstractNumId w:val="113"/>
  </w:num>
  <w:num w:numId="88">
    <w:abstractNumId w:val="140"/>
  </w:num>
  <w:num w:numId="89">
    <w:abstractNumId w:val="114"/>
  </w:num>
  <w:num w:numId="90">
    <w:abstractNumId w:val="89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418A"/>
    <w:rsid w:val="000B4A5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07A9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E639A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8634A"/>
    <w:rsid w:val="003902C8"/>
    <w:rsid w:val="0039141F"/>
    <w:rsid w:val="00395BC1"/>
    <w:rsid w:val="003A31F0"/>
    <w:rsid w:val="003A3750"/>
    <w:rsid w:val="003A3E35"/>
    <w:rsid w:val="003A59B8"/>
    <w:rsid w:val="003A7B62"/>
    <w:rsid w:val="003A7B7D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3D89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37E2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2D67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43FA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4A76"/>
    <w:rsid w:val="007E756B"/>
    <w:rsid w:val="007F3FB7"/>
    <w:rsid w:val="007F4B76"/>
    <w:rsid w:val="007F7125"/>
    <w:rsid w:val="0080108A"/>
    <w:rsid w:val="00804801"/>
    <w:rsid w:val="008050A3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4239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4858"/>
    <w:rsid w:val="009F4DA0"/>
    <w:rsid w:val="009F593B"/>
    <w:rsid w:val="009F6E56"/>
    <w:rsid w:val="009F7119"/>
    <w:rsid w:val="00A01EBE"/>
    <w:rsid w:val="00A0788F"/>
    <w:rsid w:val="00A10758"/>
    <w:rsid w:val="00A117E9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70A9"/>
    <w:rsid w:val="00B012FE"/>
    <w:rsid w:val="00B016D1"/>
    <w:rsid w:val="00B01A77"/>
    <w:rsid w:val="00B033E2"/>
    <w:rsid w:val="00B03D1B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25C0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6A0E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4F4E"/>
    <w:rsid w:val="00F15392"/>
    <w:rsid w:val="00F17AEF"/>
    <w:rsid w:val="00F17CD8"/>
    <w:rsid w:val="00F20C7B"/>
    <w:rsid w:val="00F20DBB"/>
    <w:rsid w:val="00F226A8"/>
    <w:rsid w:val="00F25BEA"/>
    <w:rsid w:val="00F27064"/>
    <w:rsid w:val="00F27226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5253"/>
    <w:rsid w:val="00FA6549"/>
    <w:rsid w:val="00FB00C0"/>
    <w:rsid w:val="00FB095F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6FEC3F9-B2F8-4311-863C-24685F612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26A0E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3978A-81A8-407A-A8F7-3E618A17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89</Pages>
  <Words>30211</Words>
  <Characters>172203</Characters>
  <Application>Microsoft Office Word</Application>
  <DocSecurity>0</DocSecurity>
  <Lines>1435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202010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72</cp:revision>
  <cp:lastPrinted>2015-12-29T14:27:00Z</cp:lastPrinted>
  <dcterms:created xsi:type="dcterms:W3CDTF">2016-12-02T12:44:00Z</dcterms:created>
  <dcterms:modified xsi:type="dcterms:W3CDTF">2017-11-28T13:22:00Z</dcterms:modified>
</cp:coreProperties>
</file>